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78490F">
        <w:rPr>
          <w:rFonts w:ascii="Calibri" w:hAnsi="Calibri"/>
          <w:b/>
          <w:bCs/>
          <w:sz w:val="20"/>
          <w:szCs w:val="20"/>
        </w:rPr>
        <w:t>GZK.</w:t>
      </w:r>
      <w:r w:rsidR="007922F1">
        <w:rPr>
          <w:rFonts w:ascii="Calibri" w:hAnsi="Calibri"/>
          <w:b/>
          <w:bCs/>
          <w:sz w:val="20"/>
          <w:szCs w:val="20"/>
        </w:rPr>
        <w:t>9</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343485" w:rsidP="006B01FD">
      <w:pPr>
        <w:jc w:val="center"/>
        <w:rPr>
          <w:rFonts w:ascii="Calibri" w:hAnsi="Calibri" w:cs="Tahoma"/>
          <w:b/>
          <w:sz w:val="28"/>
        </w:rPr>
      </w:pPr>
      <w:r w:rsidRPr="00343485">
        <w:rPr>
          <w:rFonts w:ascii="Calibri" w:hAnsi="Calibri" w:cs="Tahoma"/>
          <w:b/>
          <w:sz w:val="28"/>
          <w:u w:val="single"/>
        </w:rPr>
        <w:t xml:space="preserve">Budowa sieci wodociągowej i kanalizacji sanitarnej </w:t>
      </w:r>
      <w:r>
        <w:rPr>
          <w:rFonts w:ascii="Calibri" w:hAnsi="Calibri" w:cs="Tahoma"/>
          <w:b/>
          <w:sz w:val="28"/>
          <w:u w:val="single"/>
        </w:rPr>
        <w:br/>
      </w:r>
      <w:r w:rsidRPr="00343485">
        <w:rPr>
          <w:rFonts w:ascii="Calibri" w:hAnsi="Calibri" w:cs="Tahoma"/>
          <w:b/>
          <w:sz w:val="28"/>
          <w:u w:val="single"/>
        </w:rPr>
        <w:t>w miejscowości</w:t>
      </w:r>
      <w:r>
        <w:rPr>
          <w:rFonts w:ascii="Calibri" w:hAnsi="Calibri" w:cs="Tahoma"/>
          <w:b/>
          <w:sz w:val="28"/>
          <w:u w:val="single"/>
        </w:rPr>
        <w:t>:</w:t>
      </w:r>
      <w:r w:rsidRPr="00343485">
        <w:rPr>
          <w:rFonts w:ascii="Calibri" w:hAnsi="Calibri" w:cs="Tahoma"/>
          <w:b/>
          <w:sz w:val="28"/>
          <w:u w:val="single"/>
        </w:rPr>
        <w:t xml:space="preserve"> Niemcz, </w:t>
      </w:r>
      <w:proofErr w:type="spellStart"/>
      <w:r w:rsidRPr="00343485">
        <w:rPr>
          <w:rFonts w:ascii="Calibri" w:hAnsi="Calibri" w:cs="Tahoma"/>
          <w:b/>
          <w:sz w:val="28"/>
          <w:u w:val="single"/>
        </w:rPr>
        <w:t>Czarnówczyn</w:t>
      </w:r>
      <w:proofErr w:type="spellEnd"/>
      <w:r w:rsidRPr="00343485">
        <w:rPr>
          <w:rFonts w:ascii="Calibri" w:hAnsi="Calibri" w:cs="Tahoma"/>
          <w:b/>
          <w:sz w:val="28"/>
          <w:u w:val="single"/>
        </w:rPr>
        <w:t>, Osielsko gm. Osielsko</w:t>
      </w:r>
      <w:r w:rsidR="00205F6B">
        <w:rPr>
          <w:rFonts w:ascii="Calibri" w:hAnsi="Calibri" w:cs="Tahoma"/>
          <w:b/>
          <w:sz w:val="28"/>
        </w:rPr>
        <w:t>.</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9D4C5F" w:rsidRDefault="009D4C5F" w:rsidP="00D06CBB">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E85A41">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E85A41">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B017C6" w:rsidRPr="004311CD" w:rsidRDefault="00946115" w:rsidP="00E3607D">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bookmarkStart w:id="0" w:name="_GoBack"/>
      <w:bookmarkEnd w:id="0"/>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343485" w:rsidRDefault="002412A8" w:rsidP="00343485">
      <w:pPr>
        <w:jc w:val="both"/>
        <w:rPr>
          <w:rFonts w:ascii="Calibri" w:hAnsi="Calibri" w:cs="Calibri"/>
          <w:sz w:val="20"/>
          <w:szCs w:val="20"/>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343485" w:rsidRPr="00343485">
        <w:rPr>
          <w:rFonts w:ascii="Calibri" w:hAnsi="Calibri" w:cs="Calibri"/>
          <w:sz w:val="20"/>
          <w:szCs w:val="20"/>
        </w:rPr>
        <w:t>Budowa sieci wodocią</w:t>
      </w:r>
      <w:r w:rsidR="00343485">
        <w:rPr>
          <w:rFonts w:ascii="Calibri" w:hAnsi="Calibri" w:cs="Calibri"/>
          <w:sz w:val="20"/>
          <w:szCs w:val="20"/>
        </w:rPr>
        <w:t xml:space="preserve">gowej i kanalizacji sanitarnej </w:t>
      </w:r>
      <w:r w:rsidR="00343485" w:rsidRPr="00343485">
        <w:rPr>
          <w:rFonts w:ascii="Calibri" w:hAnsi="Calibri" w:cs="Calibri"/>
          <w:sz w:val="20"/>
          <w:szCs w:val="20"/>
        </w:rPr>
        <w:t xml:space="preserve">w miejscowości: Niemcz, </w:t>
      </w:r>
      <w:proofErr w:type="spellStart"/>
      <w:r w:rsidR="00343485" w:rsidRPr="00343485">
        <w:rPr>
          <w:rFonts w:ascii="Calibri" w:hAnsi="Calibri" w:cs="Calibri"/>
          <w:sz w:val="20"/>
          <w:szCs w:val="20"/>
        </w:rPr>
        <w:t>Czarnówczyn</w:t>
      </w:r>
      <w:proofErr w:type="spellEnd"/>
      <w:r w:rsidR="00343485" w:rsidRPr="00343485">
        <w:rPr>
          <w:rFonts w:ascii="Calibri" w:hAnsi="Calibri" w:cs="Calibri"/>
          <w:sz w:val="20"/>
          <w:szCs w:val="20"/>
        </w:rPr>
        <w:t>, Osielsko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343485">
      <w:pPr>
        <w:numPr>
          <w:ilvl w:val="0"/>
          <w:numId w:val="66"/>
        </w:numPr>
        <w:ind w:left="357" w:hanging="357"/>
        <w:jc w:val="both"/>
        <w:rPr>
          <w:rFonts w:ascii="Calibri" w:hAnsi="Calibri"/>
          <w:sz w:val="20"/>
          <w:szCs w:val="20"/>
        </w:rPr>
      </w:pPr>
      <w:r>
        <w:rPr>
          <w:rFonts w:ascii="Calibri" w:hAnsi="Calibri"/>
          <w:sz w:val="20"/>
          <w:szCs w:val="20"/>
        </w:rPr>
        <w:t>Opis:</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Część A:</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 xml:space="preserve">Budowa sieci wodociągowej i kanalizacji sanitarnej grawitacyjnej wraz z odgałęzieniami do granicy działek </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 xml:space="preserve">w ul. Mickiewicza w miejscowości Niemcz gm. Osielsko: </w:t>
      </w:r>
    </w:p>
    <w:p w:rsidR="00343485" w:rsidRPr="00343485" w:rsidRDefault="00343485" w:rsidP="00343485">
      <w:pPr>
        <w:jc w:val="both"/>
        <w:rPr>
          <w:rFonts w:ascii="Calibri" w:hAnsi="Calibri"/>
          <w:sz w:val="20"/>
          <w:szCs w:val="20"/>
          <w:lang w:eastAsia="ar-SA"/>
        </w:rPr>
      </w:pPr>
      <w:r>
        <w:rPr>
          <w:rFonts w:ascii="Calibri" w:hAnsi="Calibri"/>
          <w:sz w:val="20"/>
          <w:szCs w:val="20"/>
          <w:lang w:eastAsia="ar-SA"/>
        </w:rPr>
        <w:t xml:space="preserve">- sieć wodociągowa PEØ110 </w:t>
      </w:r>
      <w:r w:rsidRPr="00343485">
        <w:rPr>
          <w:rFonts w:ascii="Calibri" w:hAnsi="Calibri"/>
          <w:sz w:val="20"/>
          <w:szCs w:val="20"/>
          <w:lang w:eastAsia="ar-SA"/>
        </w:rPr>
        <w:t>– 243 m</w:t>
      </w:r>
    </w:p>
    <w:p w:rsidR="00343485" w:rsidRPr="00343485" w:rsidRDefault="00343485" w:rsidP="00343485">
      <w:pPr>
        <w:jc w:val="both"/>
        <w:rPr>
          <w:rFonts w:ascii="Calibri" w:hAnsi="Calibri"/>
          <w:sz w:val="20"/>
          <w:szCs w:val="20"/>
          <w:lang w:eastAsia="ar-SA"/>
        </w:rPr>
      </w:pPr>
      <w:r w:rsidRPr="00343485">
        <w:rPr>
          <w:rFonts w:ascii="Calibri" w:hAnsi="Calibri"/>
          <w:sz w:val="20"/>
          <w:szCs w:val="20"/>
          <w:lang w:eastAsia="ar-SA"/>
        </w:rPr>
        <w:t>- sieć kanalizacji sanitarnej grawitacyjnej PVCØ200</w:t>
      </w:r>
      <w:r>
        <w:rPr>
          <w:rFonts w:ascii="Calibri" w:hAnsi="Calibri"/>
          <w:sz w:val="20"/>
          <w:szCs w:val="20"/>
          <w:lang w:eastAsia="ar-SA"/>
        </w:rPr>
        <w:t xml:space="preserve"> </w:t>
      </w:r>
      <w:r w:rsidRPr="00343485">
        <w:rPr>
          <w:rFonts w:ascii="Calibri" w:hAnsi="Calibri"/>
          <w:sz w:val="20"/>
          <w:szCs w:val="20"/>
          <w:lang w:eastAsia="ar-SA"/>
        </w:rPr>
        <w:t xml:space="preserve">– 235 m  </w:t>
      </w:r>
    </w:p>
    <w:p w:rsidR="00343485" w:rsidRPr="004311CD" w:rsidRDefault="00343485" w:rsidP="00343485">
      <w:pPr>
        <w:jc w:val="both"/>
        <w:rPr>
          <w:rFonts w:ascii="Calibri" w:hAnsi="Calibri"/>
          <w:sz w:val="20"/>
          <w:szCs w:val="20"/>
          <w:lang w:eastAsia="ar-SA"/>
        </w:rPr>
      </w:pPr>
      <w:r w:rsidRPr="00343485">
        <w:rPr>
          <w:rFonts w:ascii="Calibri" w:hAnsi="Calibri"/>
          <w:sz w:val="20"/>
          <w:szCs w:val="20"/>
          <w:lang w:eastAsia="ar-SA"/>
        </w:rPr>
        <w:t>- odgałęzienia sieci kanalizacji sanitarnej grawitacyjnej PVCØ160 – 28 m szt. 4</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Część B:</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 xml:space="preserve">Budowa sieci wodociągowej i kanalizacji sanitarnej grawitacyjnej wraz z odgałęzieniami do granicy działek </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 xml:space="preserve">w rejonie ul. Leśnej w miejscowości </w:t>
      </w:r>
      <w:proofErr w:type="spellStart"/>
      <w:r w:rsidRPr="00343485">
        <w:rPr>
          <w:rFonts w:ascii="Calibri" w:hAnsi="Calibri"/>
          <w:b/>
          <w:sz w:val="20"/>
          <w:szCs w:val="20"/>
          <w:lang w:eastAsia="ar-SA"/>
        </w:rPr>
        <w:t>Czarnówczyn</w:t>
      </w:r>
      <w:proofErr w:type="spellEnd"/>
      <w:r w:rsidRPr="00343485">
        <w:rPr>
          <w:rFonts w:ascii="Calibri" w:hAnsi="Calibri"/>
          <w:b/>
          <w:sz w:val="20"/>
          <w:szCs w:val="20"/>
          <w:lang w:eastAsia="ar-SA"/>
        </w:rPr>
        <w:t xml:space="preserve"> gm. Osielsko: </w:t>
      </w:r>
    </w:p>
    <w:p w:rsidR="00343485" w:rsidRPr="00343485" w:rsidRDefault="00343485" w:rsidP="00343485">
      <w:pPr>
        <w:jc w:val="both"/>
        <w:rPr>
          <w:rFonts w:ascii="Calibri" w:hAnsi="Calibri"/>
          <w:sz w:val="20"/>
          <w:szCs w:val="20"/>
          <w:lang w:eastAsia="ar-SA"/>
        </w:rPr>
      </w:pPr>
      <w:r w:rsidRPr="00343485">
        <w:rPr>
          <w:rFonts w:ascii="Calibri" w:hAnsi="Calibri"/>
          <w:sz w:val="20"/>
          <w:szCs w:val="20"/>
          <w:lang w:eastAsia="ar-SA"/>
        </w:rPr>
        <w:t>- sieć wodociągowa PEØ90 – 117,5 m</w:t>
      </w:r>
    </w:p>
    <w:p w:rsidR="00343485" w:rsidRPr="00343485" w:rsidRDefault="00343485" w:rsidP="00343485">
      <w:pPr>
        <w:jc w:val="both"/>
        <w:rPr>
          <w:rFonts w:ascii="Calibri" w:hAnsi="Calibri"/>
          <w:sz w:val="20"/>
          <w:szCs w:val="20"/>
          <w:lang w:eastAsia="ar-SA"/>
        </w:rPr>
      </w:pPr>
      <w:r w:rsidRPr="00343485">
        <w:rPr>
          <w:rFonts w:ascii="Calibri" w:hAnsi="Calibri"/>
          <w:sz w:val="20"/>
          <w:szCs w:val="20"/>
          <w:lang w:eastAsia="ar-SA"/>
        </w:rPr>
        <w:t xml:space="preserve">- sieć kanalizacji sanitarnej grawitacyjnej PVCØ200 – 91 m  </w:t>
      </w:r>
    </w:p>
    <w:p w:rsidR="00343485" w:rsidRPr="004311CD" w:rsidRDefault="00343485" w:rsidP="00343485">
      <w:pPr>
        <w:jc w:val="both"/>
        <w:rPr>
          <w:rFonts w:ascii="Calibri" w:hAnsi="Calibri"/>
          <w:sz w:val="20"/>
          <w:szCs w:val="20"/>
          <w:lang w:eastAsia="ar-SA"/>
        </w:rPr>
      </w:pPr>
      <w:r w:rsidRPr="00343485">
        <w:rPr>
          <w:rFonts w:ascii="Calibri" w:hAnsi="Calibri"/>
          <w:sz w:val="20"/>
          <w:szCs w:val="20"/>
          <w:lang w:eastAsia="ar-SA"/>
        </w:rPr>
        <w:t>- odgałęzienia sieci kanalizacji sanitarnej grawitacyjnej PVCØ160 – 4 m szt. 2</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Część C:</w:t>
      </w:r>
    </w:p>
    <w:p w:rsidR="00343485" w:rsidRPr="00343485" w:rsidRDefault="00343485" w:rsidP="00343485">
      <w:pPr>
        <w:jc w:val="both"/>
        <w:rPr>
          <w:rFonts w:ascii="Calibri" w:hAnsi="Calibri"/>
          <w:b/>
          <w:sz w:val="20"/>
          <w:szCs w:val="20"/>
          <w:lang w:eastAsia="ar-SA"/>
        </w:rPr>
      </w:pPr>
      <w:r w:rsidRPr="00343485">
        <w:rPr>
          <w:rFonts w:ascii="Calibri" w:hAnsi="Calibri"/>
          <w:b/>
          <w:sz w:val="20"/>
          <w:szCs w:val="20"/>
          <w:lang w:eastAsia="ar-SA"/>
        </w:rPr>
        <w:t>Budowa sieci wodociągowej oraz kanalizacji sanitarnej wraz z odgałęzieniami do granicy działek w ul. Miłej miejscowości Osielsko gm. Osielsko:</w:t>
      </w:r>
    </w:p>
    <w:p w:rsidR="00343485" w:rsidRPr="00343485" w:rsidRDefault="00343485" w:rsidP="00343485">
      <w:pPr>
        <w:jc w:val="both"/>
        <w:rPr>
          <w:rFonts w:ascii="Calibri" w:hAnsi="Calibri"/>
          <w:sz w:val="20"/>
          <w:szCs w:val="20"/>
          <w:lang w:eastAsia="ar-SA"/>
        </w:rPr>
      </w:pPr>
      <w:r w:rsidRPr="00343485">
        <w:rPr>
          <w:rFonts w:ascii="Calibri" w:hAnsi="Calibri"/>
          <w:sz w:val="20"/>
          <w:szCs w:val="20"/>
          <w:lang w:eastAsia="ar-SA"/>
        </w:rPr>
        <w:t>- sieć wodociągowa PEØ110 – 187,0 m</w:t>
      </w:r>
    </w:p>
    <w:p w:rsidR="00343485" w:rsidRPr="00343485" w:rsidRDefault="00343485" w:rsidP="00343485">
      <w:pPr>
        <w:jc w:val="both"/>
        <w:rPr>
          <w:rFonts w:ascii="Calibri" w:hAnsi="Calibri"/>
          <w:sz w:val="20"/>
          <w:szCs w:val="20"/>
          <w:lang w:eastAsia="ar-SA"/>
        </w:rPr>
      </w:pPr>
      <w:r w:rsidRPr="00343485">
        <w:rPr>
          <w:rFonts w:ascii="Calibri" w:hAnsi="Calibri"/>
          <w:sz w:val="20"/>
          <w:szCs w:val="20"/>
          <w:lang w:eastAsia="ar-SA"/>
        </w:rPr>
        <w:t>- kanalizacja grawitacyjna PCVØ200 – 166,0 m</w:t>
      </w:r>
    </w:p>
    <w:p w:rsidR="00343485" w:rsidRPr="00343485" w:rsidRDefault="00343485" w:rsidP="00343485">
      <w:pPr>
        <w:jc w:val="both"/>
        <w:rPr>
          <w:rFonts w:ascii="Calibri" w:hAnsi="Calibri"/>
          <w:sz w:val="20"/>
          <w:szCs w:val="20"/>
          <w:lang w:eastAsia="ar-SA"/>
        </w:rPr>
      </w:pPr>
      <w:r w:rsidRPr="00343485">
        <w:rPr>
          <w:rFonts w:ascii="Calibri" w:hAnsi="Calibri"/>
          <w:sz w:val="20"/>
          <w:szCs w:val="20"/>
          <w:lang w:eastAsia="ar-SA"/>
        </w:rPr>
        <w:t>- odgałęzienia sieci kanalizacji sanitarnej grawitacyjnej PCVØ160 –   113 m tj. 24 szt.</w:t>
      </w: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t>Uwagi:</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 dla każdej części)</w:t>
      </w:r>
      <w:r w:rsidRPr="00C05688">
        <w:rPr>
          <w:rFonts w:ascii="Calibri" w:hAnsi="Calibri"/>
          <w:sz w:val="20"/>
          <w:szCs w:val="20"/>
        </w:rPr>
        <w:t xml:space="preserve"> należy </w:t>
      </w:r>
      <w:r w:rsidR="005C0A41">
        <w:rPr>
          <w:rFonts w:ascii="Calibri" w:hAnsi="Calibri"/>
          <w:sz w:val="20"/>
          <w:szCs w:val="20"/>
        </w:rPr>
        <w:br/>
      </w:r>
      <w:r w:rsidRPr="00C05688">
        <w:rPr>
          <w:rFonts w:ascii="Calibri" w:hAnsi="Calibri"/>
          <w:sz w:val="20"/>
          <w:szCs w:val="20"/>
        </w:rPr>
        <w:t>do Wykonawcy.</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Pr="00006D3F" w:rsidRDefault="00F43503" w:rsidP="00F43503">
      <w:pPr>
        <w:widowControl w:val="0"/>
        <w:numPr>
          <w:ilvl w:val="0"/>
          <w:numId w:val="88"/>
        </w:numPr>
        <w:suppressAutoHyphens/>
        <w:autoSpaceDE w:val="0"/>
        <w:spacing w:before="120" w:after="120"/>
        <w:jc w:val="both"/>
        <w:rPr>
          <w:rFonts w:ascii="Calibri" w:hAnsi="Calibri"/>
          <w:sz w:val="20"/>
          <w:szCs w:val="20"/>
        </w:rPr>
      </w:pPr>
      <w:r w:rsidRPr="00006D3F">
        <w:rPr>
          <w:rFonts w:ascii="Calibri" w:hAnsi="Calibri"/>
          <w:sz w:val="20"/>
          <w:szCs w:val="20"/>
        </w:rPr>
        <w:t>Wykonawca zobowiązany do realizacji zadań zgodnie z Postanowieniem Zarządu Dróg Gminnych</w:t>
      </w:r>
      <w:r w:rsidR="00006D3F">
        <w:rPr>
          <w:rFonts w:ascii="Calibri" w:hAnsi="Calibri"/>
          <w:sz w:val="20"/>
          <w:szCs w:val="20"/>
        </w:rPr>
        <w:t xml:space="preserve"> w Żołędowie.</w:t>
      </w:r>
    </w:p>
    <w:p w:rsidR="00F43503" w:rsidRDefault="00F43503" w:rsidP="00F43503">
      <w:pPr>
        <w:widowControl w:val="0"/>
        <w:numPr>
          <w:ilvl w:val="0"/>
          <w:numId w:val="88"/>
        </w:numPr>
        <w:suppressAutoHyphens/>
        <w:autoSpaceDE w:val="0"/>
        <w:spacing w:before="120" w:after="120"/>
        <w:jc w:val="both"/>
        <w:rPr>
          <w:rFonts w:ascii="Calibri" w:hAnsi="Calibri"/>
          <w:sz w:val="20"/>
          <w:szCs w:val="20"/>
        </w:rPr>
      </w:pPr>
      <w:r w:rsidRPr="00006D3F">
        <w:rPr>
          <w:rFonts w:ascii="Calibri" w:hAnsi="Calibri"/>
          <w:sz w:val="20"/>
          <w:szCs w:val="20"/>
        </w:rPr>
        <w:t xml:space="preserve">Wykonawca pokrywa koszty związane z zajęciem pasa drogowego na czas robót dla drogi </w:t>
      </w:r>
      <w:r w:rsidR="005C0A41" w:rsidRPr="00006D3F">
        <w:rPr>
          <w:rFonts w:ascii="Calibri" w:hAnsi="Calibri"/>
          <w:sz w:val="20"/>
          <w:szCs w:val="20"/>
        </w:rPr>
        <w:t>gminnej</w:t>
      </w:r>
      <w:r w:rsidR="009D5DC7" w:rsidRPr="00006D3F">
        <w:rPr>
          <w:rFonts w:ascii="Calibri" w:hAnsi="Calibri"/>
          <w:sz w:val="20"/>
          <w:szCs w:val="20"/>
        </w:rPr>
        <w:t>.</w:t>
      </w:r>
    </w:p>
    <w:p w:rsidR="00F43503" w:rsidRPr="00FD1549" w:rsidRDefault="00F43503" w:rsidP="00F43503">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lastRenderedPageBreak/>
        <w:t xml:space="preserve">Wykonawca po wykonaniu robót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w:t>
      </w:r>
      <w:r w:rsidR="00D92041">
        <w:rPr>
          <w:rFonts w:ascii="Calibri" w:hAnsi="Calibri"/>
          <w:sz w:val="20"/>
          <w:szCs w:val="20"/>
        </w:rPr>
        <w:t>łów Zam</w:t>
      </w:r>
      <w:r w:rsidR="00A072E8">
        <w:rPr>
          <w:rFonts w:ascii="Calibri" w:hAnsi="Calibri"/>
          <w:sz w:val="20"/>
          <w:szCs w:val="20"/>
        </w:rPr>
        <w:t>awiającemu do akceptacji</w:t>
      </w:r>
      <w:r w:rsidR="00D92041">
        <w:rPr>
          <w:rFonts w:ascii="Calibri" w:hAnsi="Calibri"/>
          <w:sz w:val="20"/>
          <w:szCs w:val="20"/>
        </w:rPr>
        <w:t>.</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F43503">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D06CBB" w:rsidRPr="00006D3F" w:rsidRDefault="00F43503" w:rsidP="00D06CBB">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78490F" w:rsidRPr="004311CD" w:rsidRDefault="00397BC6" w:rsidP="00352341">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866308" w:rsidRPr="006F0AD0"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C0A41">
        <w:rPr>
          <w:rFonts w:ascii="Calibri" w:hAnsi="Calibri"/>
          <w:sz w:val="20"/>
          <w:szCs w:val="20"/>
        </w:rPr>
        <w:t xml:space="preserve"> ofert częściowych (część A, B, C).</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A73ED" w:rsidRDefault="00996A28" w:rsidP="004311CD">
      <w:pPr>
        <w:spacing w:before="120" w:after="120" w:line="276" w:lineRule="auto"/>
        <w:jc w:val="both"/>
        <w:rPr>
          <w:rFonts w:ascii="Calibri" w:hAnsi="Calibri"/>
          <w:sz w:val="20"/>
          <w:szCs w:val="20"/>
        </w:rPr>
      </w:pPr>
      <w:r w:rsidRPr="000D712E">
        <w:rPr>
          <w:rFonts w:ascii="Calibri" w:hAnsi="Calibri"/>
          <w:sz w:val="20"/>
          <w:szCs w:val="20"/>
        </w:rPr>
        <w:lastRenderedPageBreak/>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r w:rsidR="004311CD">
        <w:rPr>
          <w:rFonts w:ascii="Calibri" w:hAnsi="Calibri"/>
          <w:sz w:val="20"/>
          <w:szCs w:val="20"/>
        </w:rPr>
        <w:t xml:space="preserve"> </w:t>
      </w:r>
      <w:r w:rsidR="00343485">
        <w:rPr>
          <w:rFonts w:ascii="Calibri" w:hAnsi="Calibri"/>
          <w:b/>
          <w:sz w:val="20"/>
          <w:szCs w:val="20"/>
        </w:rPr>
        <w:t>część A, B, C</w:t>
      </w:r>
      <w:r w:rsidR="000B4639" w:rsidRPr="000B4639">
        <w:rPr>
          <w:rFonts w:ascii="Calibri" w:hAnsi="Calibri"/>
          <w:b/>
          <w:sz w:val="20"/>
          <w:szCs w:val="20"/>
        </w:rPr>
        <w:t xml:space="preserve"> </w:t>
      </w:r>
      <w:r w:rsidR="000B4639">
        <w:rPr>
          <w:rFonts w:ascii="Calibri" w:hAnsi="Calibri"/>
          <w:sz w:val="20"/>
          <w:szCs w:val="20"/>
        </w:rPr>
        <w:t xml:space="preserve">-  </w:t>
      </w:r>
      <w:r w:rsidR="004535F9">
        <w:rPr>
          <w:rFonts w:ascii="Calibri" w:hAnsi="Calibri"/>
          <w:b/>
          <w:sz w:val="20"/>
          <w:szCs w:val="20"/>
        </w:rPr>
        <w:t>29</w:t>
      </w:r>
      <w:r w:rsidR="000A73ED" w:rsidRPr="000A73ED">
        <w:rPr>
          <w:rFonts w:ascii="Calibri" w:hAnsi="Calibri"/>
          <w:b/>
          <w:sz w:val="20"/>
          <w:szCs w:val="20"/>
        </w:rPr>
        <w:t>.</w:t>
      </w:r>
      <w:r w:rsidR="0078490F">
        <w:rPr>
          <w:rFonts w:ascii="Calibri" w:hAnsi="Calibri"/>
          <w:b/>
          <w:sz w:val="20"/>
          <w:szCs w:val="20"/>
        </w:rPr>
        <w:t>1</w:t>
      </w:r>
      <w:r w:rsidR="004535F9">
        <w:rPr>
          <w:rFonts w:ascii="Calibri" w:hAnsi="Calibri"/>
          <w:b/>
          <w:sz w:val="20"/>
          <w:szCs w:val="20"/>
        </w:rPr>
        <w:t>1</w:t>
      </w:r>
      <w:r w:rsidR="000A73ED" w:rsidRPr="000A73ED">
        <w:rPr>
          <w:rFonts w:ascii="Calibri" w:hAnsi="Calibri"/>
          <w:b/>
          <w:sz w:val="20"/>
          <w:szCs w:val="20"/>
        </w:rPr>
        <w:t>.201</w:t>
      </w:r>
      <w:r w:rsidR="00DB359B">
        <w:rPr>
          <w:rFonts w:ascii="Calibri" w:hAnsi="Calibri"/>
          <w:b/>
          <w:sz w:val="20"/>
          <w:szCs w:val="20"/>
        </w:rPr>
        <w:t>9</w:t>
      </w:r>
      <w:r w:rsidR="000A73ED" w:rsidRPr="000A73ED">
        <w:rPr>
          <w:rFonts w:ascii="Calibri" w:hAnsi="Calibri"/>
          <w:b/>
          <w:sz w:val="20"/>
          <w:szCs w:val="20"/>
        </w:rPr>
        <w:t>r</w:t>
      </w:r>
      <w:r w:rsidR="000A73ED">
        <w:rPr>
          <w:rFonts w:ascii="Calibri" w:hAnsi="Calibri"/>
          <w:sz w:val="20"/>
          <w:szCs w:val="20"/>
        </w:rPr>
        <w:t>.</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006D3F" w:rsidRPr="00006D3F" w:rsidRDefault="007D6DF8" w:rsidP="00006D3F">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1"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1"/>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w:t>
      </w:r>
      <w:r w:rsidR="000E4F84">
        <w:rPr>
          <w:rFonts w:ascii="Calibri" w:hAnsi="Calibri" w:cs="Tahoma"/>
          <w:b w:val="0"/>
          <w:color w:val="000000"/>
          <w:sz w:val="20"/>
          <w:szCs w:val="20"/>
        </w:rPr>
        <w:t>lub</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7506A" w:rsidRPr="004311CD" w:rsidRDefault="00F66D29" w:rsidP="004311CD">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lastRenderedPageBreak/>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866308" w:rsidRPr="004311CD" w:rsidRDefault="001726D4" w:rsidP="00D47A90">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lastRenderedPageBreak/>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w:t>
      </w:r>
      <w:r w:rsidR="00403E42">
        <w:rPr>
          <w:rFonts w:ascii="Calibri" w:hAnsi="Calibri" w:cs="Tahoma"/>
          <w:b w:val="0"/>
          <w:color w:val="000000"/>
          <w:sz w:val="20"/>
          <w:szCs w:val="20"/>
        </w:rPr>
        <w:t>lub</w:t>
      </w:r>
      <w:r w:rsidR="00356CED">
        <w:rPr>
          <w:rFonts w:ascii="Calibri" w:hAnsi="Calibri" w:cs="Tahoma"/>
          <w:b w:val="0"/>
          <w:color w:val="000000"/>
          <w:sz w:val="20"/>
          <w:szCs w:val="20"/>
        </w:rPr>
        <w:t xml:space="preserve">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Pr="006F07A6"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do złożenia wszystkich lub niektórych dokumentów potwierdzających, że nie podlegają wykluczeniu, spełniają warunki udziału w postępowaniu, a jeżeli zachodzą uzasadnione podstawy do uznania, że złożone uprzednio dokumenty nie są już aktualne, do złożenia aktualnych dokumentów.</w:t>
      </w:r>
    </w:p>
    <w:p w:rsidR="00A40581" w:rsidRPr="004311CD" w:rsidRDefault="002B3126" w:rsidP="004311CD">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4311CD" w:rsidRDefault="004311CD" w:rsidP="004311C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Pr>
          <w:rFonts w:ascii="Calibri" w:hAnsi="Calibri"/>
          <w:bCs/>
          <w:iCs/>
          <w:sz w:val="20"/>
          <w:szCs w:val="20"/>
        </w:rPr>
        <w:t>K</w:t>
      </w:r>
      <w:r>
        <w:rPr>
          <w:rFonts w:ascii="Calibri" w:hAnsi="Calibri"/>
          <w:sz w:val="20"/>
          <w:szCs w:val="20"/>
        </w:rPr>
        <w:t>omunikacja między Zamawiającym a Wykonawcami odbywa się zgodnie z wyborem Zamawiającego za pośrednictwem operatora pocztowego w rozumieniu ustawy z dnia</w:t>
      </w:r>
      <w:r>
        <w:rPr>
          <w:rFonts w:ascii="Calibri" w:hAnsi="Calibri"/>
          <w:bCs/>
          <w:iCs/>
          <w:sz w:val="20"/>
          <w:szCs w:val="20"/>
        </w:rPr>
        <w:t xml:space="preserve"> </w:t>
      </w:r>
      <w:r>
        <w:rPr>
          <w:rFonts w:ascii="Calibri" w:hAnsi="Calibri"/>
          <w:sz w:val="20"/>
          <w:szCs w:val="20"/>
        </w:rPr>
        <w:t>23 listopada 2012 r. – Prawo pocztowe (Dz. U. z 2017 r. poz. 1481), osobiście, za pośrednictwem posłańca, lub przy użyciu środków komunikacji elektronicznej    w rozumieniu ustawy z dnia 18 lipca 2002 r. o świadczeniu usług drogą elektroniczną (poczta elektroniczna).</w:t>
      </w:r>
    </w:p>
    <w:p w:rsidR="004311CD" w:rsidRDefault="004311CD" w:rsidP="004311C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Pr>
          <w:rFonts w:ascii="Calibri" w:hAnsi="Calibri"/>
          <w:bCs/>
          <w:iCs/>
          <w:sz w:val="20"/>
          <w:szCs w:val="20"/>
        </w:rPr>
        <w:t xml:space="preserve">Wykonawca </w:t>
      </w:r>
      <w:r>
        <w:rPr>
          <w:rFonts w:ascii="Calibri" w:hAnsi="Calibri"/>
          <w:sz w:val="20"/>
          <w:szCs w:val="20"/>
        </w:rPr>
        <w:t>za pośrednictwem operatora pocztowego w rozumieniu ustawy z dnia</w:t>
      </w:r>
      <w:r>
        <w:rPr>
          <w:rFonts w:ascii="Calibri" w:hAnsi="Calibri"/>
          <w:bCs/>
          <w:iCs/>
          <w:sz w:val="20"/>
          <w:szCs w:val="20"/>
        </w:rPr>
        <w:t xml:space="preserve"> </w:t>
      </w:r>
      <w:r>
        <w:rPr>
          <w:rFonts w:ascii="Calibri" w:hAnsi="Calibri"/>
          <w:sz w:val="20"/>
          <w:szCs w:val="20"/>
        </w:rPr>
        <w:t xml:space="preserve">23 listopada 2012 r. – Prawo pocztowe (Dz. U. z 2017 r. poz. 1481), osobiście lub za pośrednictwem posłańca </w:t>
      </w:r>
      <w:r>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lastRenderedPageBreak/>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8D2B34" w:rsidRPr="004311CD" w:rsidRDefault="009079B4" w:rsidP="004311C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p>
    <w:p w:rsidR="005C0A41" w:rsidRPr="0004170E" w:rsidRDefault="005C0A41" w:rsidP="005C0A41">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A </w:t>
      </w:r>
      <w:r w:rsidR="007922F1">
        <w:rPr>
          <w:rFonts w:ascii="Calibri" w:hAnsi="Calibri"/>
          <w:b/>
          <w:sz w:val="20"/>
          <w:szCs w:val="20"/>
          <w:u w:val="single"/>
        </w:rPr>
        <w:t>5</w:t>
      </w:r>
      <w:r w:rsidR="004311CD">
        <w:rPr>
          <w:rFonts w:ascii="Calibri" w:hAnsi="Calibri"/>
          <w:b/>
          <w:sz w:val="20"/>
          <w:szCs w:val="20"/>
          <w:u w:val="single"/>
        </w:rPr>
        <w:t>.</w:t>
      </w:r>
      <w:r w:rsidRPr="0004170E">
        <w:rPr>
          <w:rFonts w:ascii="Calibri" w:hAnsi="Calibri"/>
          <w:b/>
          <w:sz w:val="20"/>
          <w:szCs w:val="20"/>
          <w:u w:val="single"/>
        </w:rPr>
        <w:t xml:space="preserve">000,00 </w:t>
      </w:r>
      <w:r w:rsidRPr="0004170E">
        <w:rPr>
          <w:rFonts w:ascii="Calibri" w:hAnsi="Calibri"/>
          <w:b/>
          <w:bCs/>
          <w:sz w:val="20"/>
          <w:szCs w:val="20"/>
          <w:u w:val="single"/>
        </w:rPr>
        <w:t xml:space="preserve">zł </w:t>
      </w:r>
      <w:r w:rsidRPr="0004170E">
        <w:rPr>
          <w:rFonts w:ascii="Calibri" w:hAnsi="Calibri"/>
          <w:bCs/>
          <w:sz w:val="20"/>
          <w:szCs w:val="20"/>
        </w:rPr>
        <w:t>(słownie złotych:</w:t>
      </w:r>
      <w:r w:rsidR="0004170E" w:rsidRPr="0004170E">
        <w:rPr>
          <w:rFonts w:ascii="Calibri" w:hAnsi="Calibri"/>
          <w:bCs/>
          <w:sz w:val="20"/>
          <w:szCs w:val="20"/>
        </w:rPr>
        <w:t xml:space="preserve"> </w:t>
      </w:r>
      <w:r w:rsidR="004311CD">
        <w:rPr>
          <w:rFonts w:ascii="Calibri" w:hAnsi="Calibri"/>
          <w:bCs/>
          <w:sz w:val="20"/>
          <w:szCs w:val="20"/>
        </w:rPr>
        <w:t>pięć</w:t>
      </w:r>
      <w:r w:rsidRPr="0004170E">
        <w:rPr>
          <w:rFonts w:ascii="Calibri" w:hAnsi="Calibri"/>
          <w:bCs/>
          <w:sz w:val="20"/>
          <w:szCs w:val="20"/>
        </w:rPr>
        <w:t xml:space="preserve"> </w:t>
      </w:r>
      <w:r w:rsidR="00D92041" w:rsidRPr="0004170E">
        <w:rPr>
          <w:rFonts w:ascii="Calibri" w:hAnsi="Calibri"/>
          <w:bCs/>
          <w:sz w:val="20"/>
          <w:szCs w:val="20"/>
        </w:rPr>
        <w:t>tysi</w:t>
      </w:r>
      <w:r w:rsidR="004311CD">
        <w:rPr>
          <w:rFonts w:ascii="Calibri" w:hAnsi="Calibri"/>
          <w:bCs/>
          <w:sz w:val="20"/>
          <w:szCs w:val="20"/>
        </w:rPr>
        <w:t>ęcy</w:t>
      </w:r>
      <w:r w:rsidRPr="0004170E">
        <w:rPr>
          <w:rFonts w:ascii="Calibri" w:hAnsi="Calibri"/>
          <w:bCs/>
          <w:sz w:val="20"/>
          <w:szCs w:val="20"/>
        </w:rPr>
        <w:t xml:space="preserve"> złotych</w:t>
      </w:r>
      <w:r w:rsidRPr="0004170E">
        <w:rPr>
          <w:rFonts w:ascii="Calibri" w:hAnsi="Calibri"/>
          <w:sz w:val="20"/>
          <w:szCs w:val="20"/>
        </w:rPr>
        <w:t>).</w:t>
      </w:r>
    </w:p>
    <w:p w:rsidR="005C0A41" w:rsidRPr="0004170E" w:rsidRDefault="005C0A41" w:rsidP="005C0A41">
      <w:pPr>
        <w:keepNext/>
        <w:widowControl w:val="0"/>
        <w:adjustRightInd w:val="0"/>
        <w:spacing w:before="120" w:line="276" w:lineRule="auto"/>
        <w:ind w:left="357"/>
        <w:jc w:val="both"/>
        <w:textAlignment w:val="baseline"/>
        <w:rPr>
          <w:rFonts w:ascii="Calibri" w:hAnsi="Calibri"/>
          <w:b/>
          <w:sz w:val="20"/>
          <w:szCs w:val="20"/>
          <w:u w:val="single"/>
        </w:rPr>
      </w:pPr>
      <w:r w:rsidRPr="0004170E">
        <w:rPr>
          <w:rFonts w:ascii="Calibri" w:hAnsi="Calibri"/>
          <w:b/>
          <w:sz w:val="20"/>
          <w:szCs w:val="20"/>
          <w:u w:val="single"/>
        </w:rPr>
        <w:t xml:space="preserve">Część B </w:t>
      </w:r>
      <w:r w:rsidR="007922F1">
        <w:rPr>
          <w:rFonts w:ascii="Calibri" w:hAnsi="Calibri"/>
          <w:b/>
          <w:sz w:val="20"/>
          <w:szCs w:val="20"/>
          <w:u w:val="single"/>
        </w:rPr>
        <w:t>4</w:t>
      </w:r>
      <w:r w:rsidR="004311CD">
        <w:rPr>
          <w:rFonts w:ascii="Calibri" w:hAnsi="Calibri"/>
          <w:b/>
          <w:sz w:val="20"/>
          <w:szCs w:val="20"/>
          <w:u w:val="single"/>
        </w:rPr>
        <w:t>.</w:t>
      </w:r>
      <w:r w:rsidR="008855D0" w:rsidRPr="0004170E">
        <w:rPr>
          <w:rFonts w:ascii="Calibri" w:hAnsi="Calibri"/>
          <w:b/>
          <w:sz w:val="20"/>
          <w:szCs w:val="20"/>
          <w:u w:val="single"/>
        </w:rPr>
        <w:t xml:space="preserve">000,00 </w:t>
      </w:r>
      <w:r w:rsidR="008855D0" w:rsidRPr="0004170E">
        <w:rPr>
          <w:rFonts w:ascii="Calibri" w:hAnsi="Calibri"/>
          <w:b/>
          <w:bCs/>
          <w:sz w:val="20"/>
          <w:szCs w:val="20"/>
          <w:u w:val="single"/>
        </w:rPr>
        <w:t xml:space="preserve">zł </w:t>
      </w:r>
      <w:r w:rsidR="008855D0" w:rsidRPr="0004170E">
        <w:rPr>
          <w:rFonts w:ascii="Calibri" w:hAnsi="Calibri"/>
          <w:bCs/>
          <w:sz w:val="20"/>
          <w:szCs w:val="20"/>
        </w:rPr>
        <w:t xml:space="preserve">(słownie złotych: </w:t>
      </w:r>
      <w:r w:rsidR="004311CD">
        <w:rPr>
          <w:rFonts w:ascii="Calibri" w:hAnsi="Calibri"/>
          <w:bCs/>
          <w:sz w:val="20"/>
          <w:szCs w:val="20"/>
        </w:rPr>
        <w:t xml:space="preserve">cztery </w:t>
      </w:r>
      <w:r w:rsidR="008855D0" w:rsidRPr="0004170E">
        <w:rPr>
          <w:rFonts w:ascii="Calibri" w:hAnsi="Calibri"/>
          <w:bCs/>
          <w:sz w:val="20"/>
          <w:szCs w:val="20"/>
        </w:rPr>
        <w:t>tysiąc</w:t>
      </w:r>
      <w:r w:rsidR="004311CD">
        <w:rPr>
          <w:rFonts w:ascii="Calibri" w:hAnsi="Calibri"/>
          <w:bCs/>
          <w:sz w:val="20"/>
          <w:szCs w:val="20"/>
        </w:rPr>
        <w:t>e</w:t>
      </w:r>
      <w:r w:rsidR="008855D0" w:rsidRPr="0004170E">
        <w:rPr>
          <w:rFonts w:ascii="Calibri" w:hAnsi="Calibri"/>
          <w:bCs/>
          <w:sz w:val="20"/>
          <w:szCs w:val="20"/>
        </w:rPr>
        <w:t xml:space="preserve"> złotych</w:t>
      </w:r>
      <w:r w:rsidR="008855D0" w:rsidRPr="0004170E">
        <w:rPr>
          <w:rFonts w:ascii="Calibri" w:hAnsi="Calibri"/>
          <w:sz w:val="20"/>
          <w:szCs w:val="20"/>
        </w:rPr>
        <w:t>)</w:t>
      </w:r>
      <w:r w:rsidRPr="0004170E">
        <w:rPr>
          <w:rFonts w:ascii="Calibri" w:hAnsi="Calibri"/>
          <w:sz w:val="20"/>
          <w:szCs w:val="20"/>
        </w:rPr>
        <w:t>.</w:t>
      </w:r>
    </w:p>
    <w:p w:rsidR="005C0A41" w:rsidRPr="0004170E" w:rsidRDefault="005C0A41" w:rsidP="00D92041">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C </w:t>
      </w:r>
      <w:r w:rsidR="007922F1">
        <w:rPr>
          <w:rFonts w:ascii="Calibri" w:hAnsi="Calibri"/>
          <w:b/>
          <w:sz w:val="20"/>
          <w:szCs w:val="20"/>
          <w:u w:val="single"/>
        </w:rPr>
        <w:t>6</w:t>
      </w:r>
      <w:r w:rsidR="004311CD">
        <w:rPr>
          <w:rFonts w:ascii="Calibri" w:hAnsi="Calibri"/>
          <w:b/>
          <w:sz w:val="20"/>
          <w:szCs w:val="20"/>
          <w:u w:val="single"/>
        </w:rPr>
        <w:t>.</w:t>
      </w:r>
      <w:r w:rsidR="008855D0" w:rsidRPr="0004170E">
        <w:rPr>
          <w:rFonts w:ascii="Calibri" w:hAnsi="Calibri"/>
          <w:b/>
          <w:sz w:val="20"/>
          <w:szCs w:val="20"/>
          <w:u w:val="single"/>
        </w:rPr>
        <w:t xml:space="preserve">000,00 </w:t>
      </w:r>
      <w:r w:rsidR="008855D0" w:rsidRPr="0004170E">
        <w:rPr>
          <w:rFonts w:ascii="Calibri" w:hAnsi="Calibri"/>
          <w:b/>
          <w:bCs/>
          <w:sz w:val="20"/>
          <w:szCs w:val="20"/>
          <w:u w:val="single"/>
        </w:rPr>
        <w:t xml:space="preserve">zł </w:t>
      </w:r>
      <w:r w:rsidR="008855D0" w:rsidRPr="0004170E">
        <w:rPr>
          <w:rFonts w:ascii="Calibri" w:hAnsi="Calibri"/>
          <w:bCs/>
          <w:sz w:val="20"/>
          <w:szCs w:val="20"/>
        </w:rPr>
        <w:t xml:space="preserve">(słownie złotych: </w:t>
      </w:r>
      <w:r w:rsidR="004311CD">
        <w:rPr>
          <w:rFonts w:ascii="Calibri" w:hAnsi="Calibri"/>
          <w:bCs/>
          <w:sz w:val="20"/>
          <w:szCs w:val="20"/>
        </w:rPr>
        <w:t xml:space="preserve">sześć </w:t>
      </w:r>
      <w:r w:rsidR="008855D0" w:rsidRPr="0004170E">
        <w:rPr>
          <w:rFonts w:ascii="Calibri" w:hAnsi="Calibri"/>
          <w:bCs/>
          <w:sz w:val="20"/>
          <w:szCs w:val="20"/>
        </w:rPr>
        <w:t>tysi</w:t>
      </w:r>
      <w:r w:rsidR="004311CD">
        <w:rPr>
          <w:rFonts w:ascii="Calibri" w:hAnsi="Calibri"/>
          <w:bCs/>
          <w:sz w:val="20"/>
          <w:szCs w:val="20"/>
        </w:rPr>
        <w:t>ęcy</w:t>
      </w:r>
      <w:r w:rsidR="008855D0" w:rsidRPr="0004170E">
        <w:rPr>
          <w:rFonts w:ascii="Calibri" w:hAnsi="Calibri"/>
          <w:bCs/>
          <w:sz w:val="20"/>
          <w:szCs w:val="20"/>
        </w:rPr>
        <w:t xml:space="preserve"> złotych</w:t>
      </w:r>
      <w:r w:rsidR="008855D0" w:rsidRPr="0004170E">
        <w:rPr>
          <w:rFonts w:ascii="Calibri" w:hAnsi="Calibri"/>
          <w:sz w:val="20"/>
          <w:szCs w:val="20"/>
        </w:rPr>
        <w:t>)</w:t>
      </w:r>
      <w:r w:rsidRPr="0004170E">
        <w:rPr>
          <w:rFonts w:ascii="Calibri" w:hAnsi="Calibri"/>
          <w:sz w:val="20"/>
          <w:szCs w:val="20"/>
        </w:rPr>
        <w:t>.</w:t>
      </w:r>
    </w:p>
    <w:p w:rsidR="00035E5D" w:rsidRPr="005C0A41" w:rsidRDefault="00035E5D" w:rsidP="00006D3F">
      <w:pPr>
        <w:keepNext/>
        <w:widowControl w:val="0"/>
        <w:adjustRightInd w:val="0"/>
        <w:spacing w:before="120" w:line="276" w:lineRule="auto"/>
        <w:ind w:firstLine="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7922F1" w:rsidRPr="007922F1">
        <w:rPr>
          <w:rFonts w:ascii="Calibri" w:hAnsi="Calibri"/>
          <w:b/>
          <w:sz w:val="20"/>
          <w:szCs w:val="20"/>
        </w:rPr>
        <w:t xml:space="preserve">Budowa sieci wodociągowej i kanalizacji sanitarnej </w:t>
      </w:r>
      <w:r w:rsidR="007922F1" w:rsidRPr="007922F1">
        <w:rPr>
          <w:rFonts w:ascii="Calibri" w:hAnsi="Calibri"/>
          <w:b/>
          <w:sz w:val="20"/>
          <w:szCs w:val="20"/>
        </w:rPr>
        <w:br/>
        <w:t xml:space="preserve">w miejscowości: Niemcz, </w:t>
      </w:r>
      <w:proofErr w:type="spellStart"/>
      <w:r w:rsidR="007922F1" w:rsidRPr="007922F1">
        <w:rPr>
          <w:rFonts w:ascii="Calibri" w:hAnsi="Calibri"/>
          <w:b/>
          <w:sz w:val="20"/>
          <w:szCs w:val="20"/>
        </w:rPr>
        <w:t>Czarnówczyn</w:t>
      </w:r>
      <w:proofErr w:type="spellEnd"/>
      <w:r w:rsidR="007922F1" w:rsidRPr="007922F1">
        <w:rPr>
          <w:rFonts w:ascii="Calibri" w:hAnsi="Calibri"/>
          <w:b/>
          <w:sz w:val="20"/>
          <w:szCs w:val="20"/>
        </w:rPr>
        <w:t xml:space="preserve">, Osielsko gm. Osielsko </w:t>
      </w:r>
      <w:r w:rsidR="00D92041">
        <w:rPr>
          <w:rFonts w:ascii="Calibri" w:hAnsi="Calibri"/>
          <w:b/>
          <w:sz w:val="20"/>
          <w:szCs w:val="20"/>
        </w:rPr>
        <w:t>(część A, B, C)</w:t>
      </w:r>
      <w:r w:rsidR="00D92041" w:rsidRPr="00A5170C">
        <w:rPr>
          <w:rFonts w:ascii="Calibri" w:hAnsi="Calibri"/>
          <w:b/>
          <w:sz w:val="20"/>
          <w:szCs w:val="20"/>
        </w:rPr>
        <w:t xml:space="preserve">, nr sprawy: </w:t>
      </w:r>
      <w:r w:rsidR="00D92041" w:rsidRPr="007922F1">
        <w:rPr>
          <w:rFonts w:ascii="Calibri" w:hAnsi="Calibri"/>
          <w:b/>
          <w:bCs/>
          <w:sz w:val="20"/>
          <w:szCs w:val="20"/>
        </w:rPr>
        <w:t>GZK.</w:t>
      </w:r>
      <w:r w:rsidR="007922F1" w:rsidRPr="007922F1">
        <w:rPr>
          <w:rFonts w:ascii="Calibri" w:hAnsi="Calibri"/>
          <w:b/>
          <w:bCs/>
          <w:sz w:val="20"/>
          <w:szCs w:val="20"/>
        </w:rPr>
        <w:t>9</w:t>
      </w:r>
      <w:r w:rsidR="00D92041" w:rsidRPr="007922F1">
        <w:rPr>
          <w:rFonts w:ascii="Calibri" w:hAnsi="Calibri"/>
          <w:b/>
          <w:bCs/>
          <w:sz w:val="20"/>
          <w:szCs w:val="20"/>
        </w:rPr>
        <w:t>.2019</w:t>
      </w:r>
      <w:r w:rsidR="002D178D" w:rsidRPr="007922F1">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 xml:space="preserve">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w:t>
      </w:r>
      <w:r w:rsidRPr="000D712E">
        <w:rPr>
          <w:rFonts w:ascii="Calibri" w:hAnsi="Calibri"/>
          <w:sz w:val="20"/>
          <w:szCs w:val="20"/>
        </w:rPr>
        <w:lastRenderedPageBreak/>
        <w:t>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Pr="007922F1" w:rsidRDefault="00D92041" w:rsidP="00D92041">
      <w:pPr>
        <w:spacing w:before="120"/>
        <w:ind w:left="709"/>
        <w:jc w:val="center"/>
        <w:rPr>
          <w:rFonts w:ascii="Calibri" w:hAnsi="Calibri"/>
          <w:b/>
          <w:bCs/>
          <w:sz w:val="20"/>
          <w:szCs w:val="20"/>
        </w:rPr>
      </w:pPr>
      <w:r w:rsidRPr="007922F1">
        <w:rPr>
          <w:rFonts w:ascii="Calibri" w:hAnsi="Calibri"/>
          <w:b/>
          <w:bCs/>
          <w:sz w:val="20"/>
          <w:szCs w:val="20"/>
        </w:rPr>
        <w:t xml:space="preserve">Oferta w przetargu nieograniczonym </w:t>
      </w:r>
      <w:r w:rsidRPr="007922F1">
        <w:rPr>
          <w:rFonts w:ascii="Calibri" w:hAnsi="Calibri"/>
          <w:b/>
          <w:sz w:val="20"/>
          <w:szCs w:val="20"/>
        </w:rPr>
        <w:t>na</w:t>
      </w:r>
      <w:r w:rsidR="007922F1" w:rsidRPr="007922F1">
        <w:rPr>
          <w:rFonts w:ascii="Calibri" w:hAnsi="Calibri"/>
          <w:b/>
          <w:sz w:val="20"/>
          <w:szCs w:val="20"/>
        </w:rPr>
        <w:t xml:space="preserve"> budowę</w:t>
      </w:r>
      <w:r w:rsidR="007922F1" w:rsidRPr="007922F1">
        <w:rPr>
          <w:rFonts w:ascii="Calibri" w:hAnsi="Calibri" w:cs="Tahoma"/>
          <w:b/>
          <w:sz w:val="20"/>
          <w:szCs w:val="20"/>
        </w:rPr>
        <w:t xml:space="preserve"> sieci wodociągowej i kanalizacji sanitarnej </w:t>
      </w:r>
      <w:r w:rsidR="007922F1" w:rsidRPr="007922F1">
        <w:rPr>
          <w:rFonts w:ascii="Calibri" w:hAnsi="Calibri" w:cs="Tahoma"/>
          <w:b/>
          <w:sz w:val="20"/>
          <w:szCs w:val="20"/>
        </w:rPr>
        <w:br/>
        <w:t xml:space="preserve">w miejscowości: Niemcz, </w:t>
      </w:r>
      <w:proofErr w:type="spellStart"/>
      <w:r w:rsidR="007922F1" w:rsidRPr="007922F1">
        <w:rPr>
          <w:rFonts w:ascii="Calibri" w:hAnsi="Calibri" w:cs="Tahoma"/>
          <w:b/>
          <w:sz w:val="20"/>
          <w:szCs w:val="20"/>
        </w:rPr>
        <w:t>Czarnówczyn</w:t>
      </w:r>
      <w:proofErr w:type="spellEnd"/>
      <w:r w:rsidR="007922F1" w:rsidRPr="007922F1">
        <w:rPr>
          <w:rFonts w:ascii="Calibri" w:hAnsi="Calibri" w:cs="Tahoma"/>
          <w:b/>
          <w:sz w:val="20"/>
          <w:szCs w:val="20"/>
        </w:rPr>
        <w:t>, Osielsko gm. Osielsko</w:t>
      </w:r>
      <w:r w:rsidRPr="007922F1">
        <w:rPr>
          <w:rFonts w:ascii="Calibri" w:hAnsi="Calibri" w:cs="Tahoma"/>
          <w:b/>
          <w:sz w:val="20"/>
          <w:szCs w:val="20"/>
        </w:rPr>
        <w:t>.</w:t>
      </w:r>
      <w:r w:rsidRPr="007922F1">
        <w:rPr>
          <w:rFonts w:ascii="Calibri" w:hAnsi="Calibri"/>
          <w:sz w:val="20"/>
          <w:szCs w:val="20"/>
        </w:rPr>
        <w:br/>
      </w:r>
      <w:r w:rsidRPr="007922F1">
        <w:rPr>
          <w:rFonts w:ascii="Calibri" w:hAnsi="Calibri"/>
          <w:b/>
          <w:sz w:val="20"/>
          <w:szCs w:val="20"/>
        </w:rPr>
        <w:t xml:space="preserve">nr sprawy: </w:t>
      </w:r>
      <w:r w:rsidRPr="007922F1">
        <w:rPr>
          <w:rFonts w:ascii="Calibri" w:hAnsi="Calibri"/>
          <w:b/>
          <w:bCs/>
          <w:sz w:val="20"/>
          <w:szCs w:val="20"/>
        </w:rPr>
        <w:t>GZK.</w:t>
      </w:r>
      <w:r w:rsidR="007922F1" w:rsidRPr="007922F1">
        <w:rPr>
          <w:rFonts w:ascii="Calibri" w:hAnsi="Calibri"/>
          <w:b/>
          <w:bCs/>
          <w:sz w:val="20"/>
          <w:szCs w:val="20"/>
        </w:rPr>
        <w:t>9</w:t>
      </w:r>
      <w:r w:rsidRPr="007922F1">
        <w:rPr>
          <w:rFonts w:ascii="Calibri" w:hAnsi="Calibri"/>
          <w:b/>
          <w:bCs/>
          <w:sz w:val="20"/>
          <w:szCs w:val="20"/>
        </w:rPr>
        <w:t>.2019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 xml:space="preserve">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w:t>
      </w:r>
      <w:r w:rsidRPr="000D712E">
        <w:rPr>
          <w:rFonts w:ascii="Calibri" w:hAnsi="Calibri"/>
          <w:sz w:val="20"/>
          <w:szCs w:val="20"/>
        </w:rPr>
        <w:lastRenderedPageBreak/>
        <w:t>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4311CD" w:rsidRDefault="00E60323" w:rsidP="004311CD">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r w:rsidR="004311CD">
        <w:rPr>
          <w:rFonts w:ascii="Calibri" w:hAnsi="Calibri"/>
          <w:sz w:val="20"/>
          <w:szCs w:val="20"/>
        </w:rPr>
        <w:t xml:space="preserve">, </w:t>
      </w:r>
      <w:r w:rsidR="00CD3634" w:rsidRPr="004311CD">
        <w:rPr>
          <w:rFonts w:ascii="Calibri" w:hAnsi="Calibri"/>
          <w:sz w:val="20"/>
          <w:szCs w:val="20"/>
        </w:rPr>
        <w:t xml:space="preserve"> 86-031 Żołędowo,</w:t>
      </w:r>
      <w:r w:rsidRPr="004311CD">
        <w:rPr>
          <w:rFonts w:ascii="Calibri" w:hAnsi="Calibri"/>
          <w:sz w:val="20"/>
          <w:szCs w:val="20"/>
        </w:rPr>
        <w:t xml:space="preserve"> ul. </w:t>
      </w:r>
      <w:r w:rsidR="00CD3634" w:rsidRPr="004311CD">
        <w:rPr>
          <w:rFonts w:ascii="Calibri" w:hAnsi="Calibri"/>
          <w:sz w:val="20"/>
          <w:szCs w:val="20"/>
        </w:rPr>
        <w:t>Jastrzębia 62</w:t>
      </w: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t>
      </w:r>
      <w:r w:rsidR="004311CD">
        <w:rPr>
          <w:rFonts w:ascii="Calibri" w:hAnsi="Calibri"/>
          <w:sz w:val="20"/>
          <w:szCs w:val="20"/>
        </w:rPr>
        <w:t xml:space="preserve">               </w:t>
      </w:r>
      <w:r w:rsidRPr="00CD3634">
        <w:rPr>
          <w:rFonts w:ascii="Calibri" w:hAnsi="Calibri"/>
          <w:sz w:val="20"/>
          <w:szCs w:val="20"/>
        </w:rPr>
        <w:t xml:space="preserve">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4311CD"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4311CD">
        <w:rPr>
          <w:rFonts w:ascii="Calibri" w:hAnsi="Calibri"/>
          <w:b/>
          <w:bCs/>
          <w:sz w:val="20"/>
          <w:szCs w:val="20"/>
        </w:rPr>
        <w:t>11</w:t>
      </w:r>
      <w:r w:rsidR="00996A28">
        <w:rPr>
          <w:rFonts w:ascii="Calibri" w:hAnsi="Calibri"/>
          <w:b/>
          <w:bCs/>
          <w:sz w:val="20"/>
          <w:szCs w:val="20"/>
        </w:rPr>
        <w:t>.</w:t>
      </w:r>
      <w:r w:rsidR="00343485">
        <w:rPr>
          <w:rFonts w:ascii="Calibri" w:hAnsi="Calibri"/>
          <w:b/>
          <w:bCs/>
          <w:sz w:val="20"/>
          <w:szCs w:val="20"/>
        </w:rPr>
        <w:t>10</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4311CD" w:rsidRDefault="00E60323" w:rsidP="00E3607D">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4311CD">
        <w:rPr>
          <w:rFonts w:ascii="Calibri" w:hAnsi="Calibri"/>
          <w:b/>
          <w:bCs/>
          <w:sz w:val="20"/>
          <w:szCs w:val="20"/>
        </w:rPr>
        <w:t>11</w:t>
      </w:r>
      <w:r w:rsidR="00A927E1">
        <w:rPr>
          <w:rFonts w:ascii="Calibri" w:hAnsi="Calibri"/>
          <w:b/>
          <w:bCs/>
          <w:sz w:val="20"/>
          <w:szCs w:val="20"/>
        </w:rPr>
        <w:t>.</w:t>
      </w:r>
      <w:r w:rsidR="00343485">
        <w:rPr>
          <w:rFonts w:ascii="Calibri" w:hAnsi="Calibri"/>
          <w:b/>
          <w:bCs/>
          <w:sz w:val="20"/>
          <w:szCs w:val="20"/>
        </w:rPr>
        <w:t>10</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t>
      </w:r>
      <w:r w:rsidR="004311CD">
        <w:rPr>
          <w:rFonts w:ascii="Calibri" w:hAnsi="Calibri"/>
          <w:sz w:val="20"/>
        </w:rPr>
        <w:t xml:space="preserve">     </w:t>
      </w:r>
      <w:r w:rsidRPr="000D712E">
        <w:rPr>
          <w:rFonts w:ascii="Calibri" w:hAnsi="Calibri"/>
          <w:sz w:val="20"/>
        </w:rPr>
        <w:t>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4311CD" w:rsidRPr="004311CD" w:rsidRDefault="00001FEC" w:rsidP="00E3607D">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lastRenderedPageBreak/>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7914D6" w:rsidRDefault="00025858" w:rsidP="009D15F5">
      <w:pPr>
        <w:pStyle w:val="Tekstpodstawowy211"/>
        <w:spacing w:before="0" w:after="0"/>
        <w:ind w:left="360"/>
        <w:rPr>
          <w:rFonts w:ascii="Calibri" w:hAnsi="Calibri" w:cs="Tahoma"/>
          <w:sz w:val="20"/>
          <w:szCs w:val="20"/>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9D15F5" w:rsidRPr="009D15F5" w:rsidRDefault="009D15F5" w:rsidP="009D15F5">
      <w:pPr>
        <w:pStyle w:val="Tekstpodstawowy211"/>
        <w:spacing w:before="0" w:after="0"/>
        <w:ind w:left="360"/>
        <w:rPr>
          <w:rFonts w:ascii="Calibri" w:hAnsi="Calibri" w:cs="Tahoma"/>
          <w:sz w:val="20"/>
          <w:szCs w:val="20"/>
          <w:u w:val="single"/>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P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lastRenderedPageBreak/>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6E3885" w:rsidRPr="00035E5D" w:rsidRDefault="006E3885"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Default="00035E5D" w:rsidP="00035E5D">
      <w:pPr>
        <w:tabs>
          <w:tab w:val="left" w:pos="142"/>
        </w:tabs>
        <w:overflowPunct w:val="0"/>
        <w:autoSpaceDE w:val="0"/>
        <w:autoSpaceDN w:val="0"/>
        <w:adjustRightInd w:val="0"/>
        <w:spacing w:before="120" w:line="276" w:lineRule="auto"/>
        <w:ind w:left="360"/>
        <w:jc w:val="both"/>
        <w:textAlignment w:val="baseline"/>
        <w:rPr>
          <w:rFonts w:ascii="Calibri" w:hAnsi="Calibri" w:cs="Arial"/>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Pr="007922F1" w:rsidRDefault="00D92041" w:rsidP="00D92041">
      <w:pPr>
        <w:spacing w:after="120"/>
        <w:ind w:left="357"/>
        <w:jc w:val="both"/>
        <w:rPr>
          <w:rFonts w:ascii="Calibri" w:hAnsi="Calibri"/>
          <w:b/>
          <w:bCs/>
          <w:sz w:val="20"/>
          <w:szCs w:val="20"/>
        </w:rPr>
      </w:pPr>
      <w:r w:rsidRPr="007922F1">
        <w:rPr>
          <w:rFonts w:ascii="Calibri" w:hAnsi="Calibri"/>
          <w:b/>
          <w:sz w:val="20"/>
          <w:szCs w:val="20"/>
        </w:rPr>
        <w:t xml:space="preserve">Budowa sieci </w:t>
      </w:r>
      <w:r w:rsidR="009D15F5" w:rsidRPr="007922F1">
        <w:rPr>
          <w:rFonts w:ascii="Calibri" w:hAnsi="Calibri"/>
          <w:b/>
          <w:sz w:val="20"/>
          <w:szCs w:val="20"/>
        </w:rPr>
        <w:t>wodociągowej</w:t>
      </w:r>
      <w:r w:rsidRPr="007922F1">
        <w:rPr>
          <w:rFonts w:ascii="Calibri" w:hAnsi="Calibri"/>
          <w:b/>
          <w:sz w:val="20"/>
          <w:szCs w:val="20"/>
        </w:rPr>
        <w:t xml:space="preserve"> </w:t>
      </w:r>
      <w:r w:rsidR="00A072E8" w:rsidRPr="007922F1">
        <w:rPr>
          <w:rFonts w:ascii="Calibri" w:hAnsi="Calibri"/>
          <w:b/>
          <w:sz w:val="20"/>
          <w:szCs w:val="20"/>
        </w:rPr>
        <w:t xml:space="preserve">i kanalizacji sanitarnej ul. </w:t>
      </w:r>
      <w:r w:rsidR="00343485" w:rsidRPr="007922F1">
        <w:rPr>
          <w:rFonts w:ascii="Calibri" w:hAnsi="Calibri"/>
          <w:b/>
          <w:sz w:val="20"/>
          <w:szCs w:val="20"/>
        </w:rPr>
        <w:t>Mickiewicza</w:t>
      </w:r>
      <w:r w:rsidR="00667C0F" w:rsidRPr="007922F1">
        <w:rPr>
          <w:rFonts w:ascii="Calibri" w:hAnsi="Calibri"/>
          <w:b/>
          <w:sz w:val="20"/>
          <w:szCs w:val="20"/>
        </w:rPr>
        <w:t xml:space="preserve"> Niemcz</w:t>
      </w:r>
      <w:r w:rsidR="00A072E8" w:rsidRPr="007922F1">
        <w:rPr>
          <w:rFonts w:ascii="Calibri" w:hAnsi="Calibri"/>
          <w:b/>
          <w:sz w:val="20"/>
          <w:szCs w:val="20"/>
        </w:rPr>
        <w:t xml:space="preserve"> gm. Osielsko </w:t>
      </w:r>
      <w:r w:rsidRPr="007922F1">
        <w:rPr>
          <w:rFonts w:ascii="Calibri" w:hAnsi="Calibri"/>
          <w:b/>
          <w:sz w:val="20"/>
          <w:szCs w:val="20"/>
        </w:rPr>
        <w:t xml:space="preserve">nr sprawy: </w:t>
      </w:r>
      <w:r w:rsidRPr="007922F1">
        <w:rPr>
          <w:rFonts w:ascii="Calibri" w:hAnsi="Calibri"/>
          <w:b/>
          <w:bCs/>
          <w:sz w:val="20"/>
          <w:szCs w:val="20"/>
        </w:rPr>
        <w:t>GZK.</w:t>
      </w:r>
      <w:r w:rsidR="007922F1" w:rsidRPr="007922F1">
        <w:rPr>
          <w:rFonts w:ascii="Calibri" w:hAnsi="Calibri"/>
          <w:b/>
          <w:bCs/>
          <w:sz w:val="20"/>
          <w:szCs w:val="20"/>
        </w:rPr>
        <w:t>9</w:t>
      </w:r>
      <w:r w:rsidRPr="007922F1">
        <w:rPr>
          <w:rFonts w:ascii="Calibri" w:hAnsi="Calibri"/>
          <w:b/>
          <w:bCs/>
          <w:sz w:val="20"/>
          <w:szCs w:val="20"/>
        </w:rPr>
        <w:t>.2019.</w:t>
      </w:r>
    </w:p>
    <w:p w:rsidR="00A072E8" w:rsidRPr="007922F1" w:rsidRDefault="00A072E8" w:rsidP="00A072E8">
      <w:pPr>
        <w:spacing w:after="120"/>
        <w:ind w:left="357"/>
        <w:jc w:val="both"/>
        <w:rPr>
          <w:rFonts w:ascii="Calibri" w:hAnsi="Calibri"/>
          <w:b/>
          <w:bCs/>
          <w:sz w:val="20"/>
          <w:szCs w:val="20"/>
        </w:rPr>
      </w:pPr>
      <w:r w:rsidRPr="007922F1">
        <w:rPr>
          <w:rFonts w:ascii="Calibri" w:hAnsi="Calibri"/>
          <w:b/>
          <w:sz w:val="20"/>
          <w:szCs w:val="20"/>
        </w:rPr>
        <w:t xml:space="preserve">Budowa sieci wodociągowej i kanalizacji sanitarnej </w:t>
      </w:r>
      <w:r w:rsidR="00343485" w:rsidRPr="007922F1">
        <w:rPr>
          <w:rFonts w:ascii="Calibri" w:hAnsi="Calibri"/>
          <w:b/>
          <w:sz w:val="20"/>
          <w:szCs w:val="20"/>
        </w:rPr>
        <w:t>ul. Leśnej</w:t>
      </w:r>
      <w:r w:rsidR="00667C0F" w:rsidRPr="007922F1">
        <w:rPr>
          <w:rFonts w:ascii="Calibri" w:hAnsi="Calibri"/>
          <w:b/>
          <w:sz w:val="20"/>
          <w:szCs w:val="20"/>
        </w:rPr>
        <w:t xml:space="preserve"> </w:t>
      </w:r>
      <w:proofErr w:type="spellStart"/>
      <w:r w:rsidR="00343485" w:rsidRPr="007922F1">
        <w:rPr>
          <w:rFonts w:ascii="Calibri" w:hAnsi="Calibri"/>
          <w:b/>
          <w:sz w:val="20"/>
          <w:szCs w:val="20"/>
        </w:rPr>
        <w:t>Czarnówczyn</w:t>
      </w:r>
      <w:proofErr w:type="spellEnd"/>
      <w:r w:rsidR="00667C0F" w:rsidRPr="007922F1">
        <w:rPr>
          <w:rFonts w:ascii="Calibri" w:hAnsi="Calibri"/>
          <w:b/>
          <w:sz w:val="20"/>
          <w:szCs w:val="20"/>
        </w:rPr>
        <w:t xml:space="preserve"> </w:t>
      </w:r>
      <w:r w:rsidRPr="007922F1">
        <w:rPr>
          <w:rFonts w:ascii="Calibri" w:hAnsi="Calibri"/>
          <w:b/>
          <w:sz w:val="20"/>
          <w:szCs w:val="20"/>
        </w:rPr>
        <w:t xml:space="preserve">gm. Osielsko nr sprawy: </w:t>
      </w:r>
      <w:r w:rsidRPr="007922F1">
        <w:rPr>
          <w:rFonts w:ascii="Calibri" w:hAnsi="Calibri"/>
          <w:b/>
          <w:bCs/>
          <w:sz w:val="20"/>
          <w:szCs w:val="20"/>
        </w:rPr>
        <w:t>GZK.</w:t>
      </w:r>
      <w:r w:rsidR="007922F1" w:rsidRPr="007922F1">
        <w:rPr>
          <w:rFonts w:ascii="Calibri" w:hAnsi="Calibri"/>
          <w:b/>
          <w:bCs/>
          <w:sz w:val="20"/>
          <w:szCs w:val="20"/>
        </w:rPr>
        <w:t>9</w:t>
      </w:r>
      <w:r w:rsidRPr="007922F1">
        <w:rPr>
          <w:rFonts w:ascii="Calibri" w:hAnsi="Calibri"/>
          <w:b/>
          <w:bCs/>
          <w:sz w:val="20"/>
          <w:szCs w:val="20"/>
        </w:rPr>
        <w:t>.2019.</w:t>
      </w:r>
    </w:p>
    <w:p w:rsidR="00866308" w:rsidRPr="00343485" w:rsidRDefault="00343485" w:rsidP="009D15F5">
      <w:pPr>
        <w:spacing w:after="120"/>
        <w:ind w:left="357"/>
        <w:jc w:val="both"/>
        <w:rPr>
          <w:rFonts w:ascii="Calibri" w:hAnsi="Calibri"/>
          <w:b/>
          <w:bCs/>
          <w:color w:val="FF0000"/>
          <w:sz w:val="20"/>
          <w:szCs w:val="20"/>
        </w:rPr>
      </w:pPr>
      <w:r w:rsidRPr="007922F1">
        <w:rPr>
          <w:rFonts w:ascii="Calibri" w:hAnsi="Calibri"/>
          <w:b/>
          <w:sz w:val="20"/>
          <w:szCs w:val="20"/>
        </w:rPr>
        <w:t>Budowa sieci wodociągowej i kanalizacji sanitarnej ul. Miła Osielsko</w:t>
      </w:r>
      <w:r w:rsidR="00A072E8" w:rsidRPr="007922F1">
        <w:rPr>
          <w:rFonts w:ascii="Calibri" w:hAnsi="Calibri"/>
          <w:b/>
          <w:sz w:val="20"/>
          <w:szCs w:val="20"/>
        </w:rPr>
        <w:t xml:space="preserve"> </w:t>
      </w:r>
      <w:r w:rsidR="009D15F5" w:rsidRPr="007922F1">
        <w:rPr>
          <w:rFonts w:ascii="Calibri" w:hAnsi="Calibri"/>
          <w:b/>
          <w:sz w:val="20"/>
          <w:szCs w:val="20"/>
        </w:rPr>
        <w:t xml:space="preserve">gm. Osielsko nr sprawy: </w:t>
      </w:r>
      <w:r w:rsidR="009D15F5" w:rsidRPr="007922F1">
        <w:rPr>
          <w:rFonts w:ascii="Calibri" w:hAnsi="Calibri"/>
          <w:b/>
          <w:bCs/>
          <w:sz w:val="20"/>
          <w:szCs w:val="20"/>
        </w:rPr>
        <w:t>GZK.</w:t>
      </w:r>
      <w:r w:rsidR="007922F1" w:rsidRPr="007922F1">
        <w:rPr>
          <w:rFonts w:ascii="Calibri" w:hAnsi="Calibri"/>
          <w:b/>
          <w:bCs/>
          <w:sz w:val="20"/>
          <w:szCs w:val="20"/>
        </w:rPr>
        <w:t>9</w:t>
      </w:r>
      <w:r w:rsidR="009D15F5" w:rsidRPr="007922F1">
        <w:rPr>
          <w:rFonts w:ascii="Calibri" w:hAnsi="Calibri"/>
          <w:b/>
          <w:bCs/>
          <w:sz w:val="20"/>
          <w:szCs w:val="20"/>
        </w:rPr>
        <w:t>.2019</w:t>
      </w:r>
      <w:r w:rsidR="00866308" w:rsidRPr="00343485">
        <w:rPr>
          <w:rFonts w:ascii="Calibri" w:hAnsi="Calibri"/>
          <w:b/>
          <w:bCs/>
          <w:color w:val="FF0000"/>
          <w:sz w:val="20"/>
          <w:szCs w:val="20"/>
        </w:rPr>
        <w:t>.</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 xml:space="preserve">z umowy rachunku bankowego, na którym było ono przechowywane, pomniejszone o koszt prowadzenia </w:t>
      </w:r>
      <w:r w:rsidRPr="000D712E">
        <w:rPr>
          <w:rFonts w:ascii="Calibri" w:hAnsi="Calibri"/>
          <w:sz w:val="20"/>
          <w:szCs w:val="20"/>
        </w:rPr>
        <w:lastRenderedPageBreak/>
        <w:t>rachunku oraz prowizji bankowej za przelew pieniędzy na rachunek bankowy Wykonawcy.</w:t>
      </w: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A424E4" w:rsidRPr="006F0AD0"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Pr="000D712E"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D6B" w:rsidRDefault="00A95D6B">
      <w:r>
        <w:separator/>
      </w:r>
    </w:p>
  </w:endnote>
  <w:endnote w:type="continuationSeparator" w:id="0">
    <w:p w:rsidR="00A95D6B" w:rsidRDefault="00A95D6B">
      <w:r>
        <w:continuationSeparator/>
      </w:r>
    </w:p>
  </w:endnote>
  <w:endnote w:type="continuationNotice" w:id="1">
    <w:p w:rsidR="00A95D6B" w:rsidRDefault="00A95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F5" w:rsidRDefault="002A22E8">
    <w:pPr>
      <w:pStyle w:val="Stopka"/>
      <w:jc w:val="right"/>
    </w:pPr>
    <w:r>
      <w:fldChar w:fldCharType="begin"/>
    </w:r>
    <w:r w:rsidR="00A072E8">
      <w:instrText xml:space="preserve"> PAGE   \* MERGEFORMAT </w:instrText>
    </w:r>
    <w:r>
      <w:fldChar w:fldCharType="separate"/>
    </w:r>
    <w:r w:rsidR="004311CD">
      <w:rPr>
        <w:noProof/>
      </w:rPr>
      <w:t>14</w:t>
    </w:r>
    <w:r>
      <w:rPr>
        <w:noProof/>
      </w:rPr>
      <w:fldChar w:fldCharType="end"/>
    </w:r>
  </w:p>
  <w:p w:rsidR="009D15F5" w:rsidRPr="00121123" w:rsidRDefault="009D15F5"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D6B" w:rsidRDefault="00A95D6B">
      <w:r>
        <w:separator/>
      </w:r>
    </w:p>
  </w:footnote>
  <w:footnote w:type="continuationSeparator" w:id="0">
    <w:p w:rsidR="00A95D6B" w:rsidRDefault="00A95D6B">
      <w:r>
        <w:continuationSeparator/>
      </w:r>
    </w:p>
  </w:footnote>
  <w:footnote w:type="continuationNotice" w:id="1">
    <w:p w:rsidR="00A95D6B" w:rsidRDefault="00A95D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 w:numId="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6D3F"/>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70E"/>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B33"/>
    <w:rsid w:val="000A6F90"/>
    <w:rsid w:val="000A7356"/>
    <w:rsid w:val="000A7367"/>
    <w:rsid w:val="000A73ED"/>
    <w:rsid w:val="000A7780"/>
    <w:rsid w:val="000B2ABB"/>
    <w:rsid w:val="000B32F7"/>
    <w:rsid w:val="000B34F3"/>
    <w:rsid w:val="000B40A4"/>
    <w:rsid w:val="000B4639"/>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4F8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8F0"/>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0F0"/>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6EDA"/>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6F4"/>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27B80"/>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5F03"/>
    <w:rsid w:val="0025632E"/>
    <w:rsid w:val="0026037F"/>
    <w:rsid w:val="002603D1"/>
    <w:rsid w:val="002619BA"/>
    <w:rsid w:val="00261A8F"/>
    <w:rsid w:val="00262563"/>
    <w:rsid w:val="00262A19"/>
    <w:rsid w:val="00262E65"/>
    <w:rsid w:val="00263274"/>
    <w:rsid w:val="00263C11"/>
    <w:rsid w:val="00263F08"/>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2E8"/>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C7C34"/>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07E4F"/>
    <w:rsid w:val="003101B2"/>
    <w:rsid w:val="003104DC"/>
    <w:rsid w:val="0031096D"/>
    <w:rsid w:val="003111E6"/>
    <w:rsid w:val="0031132A"/>
    <w:rsid w:val="0031139C"/>
    <w:rsid w:val="003114C4"/>
    <w:rsid w:val="003118E7"/>
    <w:rsid w:val="00311B53"/>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485"/>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047C"/>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E42"/>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1CD"/>
    <w:rsid w:val="0043123C"/>
    <w:rsid w:val="00431356"/>
    <w:rsid w:val="004317D5"/>
    <w:rsid w:val="00431BE5"/>
    <w:rsid w:val="0043213A"/>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5F9"/>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1279"/>
    <w:rsid w:val="00542611"/>
    <w:rsid w:val="00542746"/>
    <w:rsid w:val="0054297B"/>
    <w:rsid w:val="00542A80"/>
    <w:rsid w:val="00543050"/>
    <w:rsid w:val="00543AFE"/>
    <w:rsid w:val="00543B60"/>
    <w:rsid w:val="00543FE1"/>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3D5E"/>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1FFA"/>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C0F"/>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977"/>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0E0"/>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490F"/>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2F1"/>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9F7"/>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2B5A"/>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5D0"/>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6966"/>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6BA"/>
    <w:rsid w:val="008E577B"/>
    <w:rsid w:val="008E5829"/>
    <w:rsid w:val="008E603B"/>
    <w:rsid w:val="008E65FF"/>
    <w:rsid w:val="008E7474"/>
    <w:rsid w:val="008E790B"/>
    <w:rsid w:val="008E7B08"/>
    <w:rsid w:val="008E7D3C"/>
    <w:rsid w:val="008F039A"/>
    <w:rsid w:val="008F0A51"/>
    <w:rsid w:val="008F146A"/>
    <w:rsid w:val="008F1715"/>
    <w:rsid w:val="008F1C8A"/>
    <w:rsid w:val="008F1E95"/>
    <w:rsid w:val="008F425B"/>
    <w:rsid w:val="008F4ED0"/>
    <w:rsid w:val="008F4F2C"/>
    <w:rsid w:val="008F51BA"/>
    <w:rsid w:val="008F52BC"/>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197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A10"/>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3E66"/>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182"/>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15F5"/>
    <w:rsid w:val="009D2806"/>
    <w:rsid w:val="009D383F"/>
    <w:rsid w:val="009D4699"/>
    <w:rsid w:val="009D4C5F"/>
    <w:rsid w:val="009D587C"/>
    <w:rsid w:val="009D58F2"/>
    <w:rsid w:val="009D5DC7"/>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49"/>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2E8"/>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1D3"/>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3C4B"/>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861"/>
    <w:rsid w:val="00A86F34"/>
    <w:rsid w:val="00A8708E"/>
    <w:rsid w:val="00A87B13"/>
    <w:rsid w:val="00A90DCC"/>
    <w:rsid w:val="00A90DE3"/>
    <w:rsid w:val="00A91F80"/>
    <w:rsid w:val="00A920DA"/>
    <w:rsid w:val="00A922F0"/>
    <w:rsid w:val="00A92795"/>
    <w:rsid w:val="00A927E1"/>
    <w:rsid w:val="00A92AB1"/>
    <w:rsid w:val="00A92C8A"/>
    <w:rsid w:val="00A93B43"/>
    <w:rsid w:val="00A93BC3"/>
    <w:rsid w:val="00A9418B"/>
    <w:rsid w:val="00A94A94"/>
    <w:rsid w:val="00A95102"/>
    <w:rsid w:val="00A95400"/>
    <w:rsid w:val="00A95D6B"/>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C7908"/>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5B4"/>
    <w:rsid w:val="00C21A53"/>
    <w:rsid w:val="00C222B6"/>
    <w:rsid w:val="00C229F4"/>
    <w:rsid w:val="00C22B29"/>
    <w:rsid w:val="00C23097"/>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156"/>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6CBB"/>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177F4"/>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47A90"/>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4EBE"/>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5A41"/>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3C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7CE"/>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21057676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272517BA-6548-45BD-89C4-74117695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1</Pages>
  <Words>5518</Words>
  <Characters>33114</Characters>
  <Application>Microsoft Office Word</Application>
  <DocSecurity>0</DocSecurity>
  <Lines>275</Lines>
  <Paragraphs>77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38555</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64</cp:revision>
  <cp:lastPrinted>2018-07-11T08:09:00Z</cp:lastPrinted>
  <dcterms:created xsi:type="dcterms:W3CDTF">2018-02-02T09:21:00Z</dcterms:created>
  <dcterms:modified xsi:type="dcterms:W3CDTF">2019-09-26T09:23:00Z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