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78490F">
        <w:rPr>
          <w:rFonts w:ascii="Calibri" w:hAnsi="Calibri"/>
          <w:b/>
          <w:bCs/>
          <w:sz w:val="20"/>
          <w:szCs w:val="20"/>
        </w:rPr>
        <w:t>GZK.</w:t>
      </w:r>
      <w:r w:rsidR="009D4C5F">
        <w:rPr>
          <w:rFonts w:ascii="Calibri" w:hAnsi="Calibri"/>
          <w:b/>
          <w:bCs/>
          <w:sz w:val="20"/>
          <w:szCs w:val="20"/>
        </w:rPr>
        <w:t>7</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sieci wodociągowej i</w:t>
      </w:r>
      <w:r w:rsidRPr="00F7748C">
        <w:rPr>
          <w:rFonts w:ascii="Calibri" w:hAnsi="Calibri" w:cs="Tahoma"/>
          <w:b/>
          <w:sz w:val="28"/>
        </w:rPr>
        <w:t xml:space="preserve"> kanalizacji sanitarnej </w:t>
      </w:r>
      <w:r w:rsidRPr="00F7748C">
        <w:rPr>
          <w:rFonts w:ascii="Calibri" w:hAnsi="Calibri" w:cs="Tahoma"/>
          <w:b/>
          <w:sz w:val="28"/>
        </w:rPr>
        <w:br/>
      </w:r>
      <w:r w:rsidR="00F43503">
        <w:rPr>
          <w:rFonts w:ascii="Calibri" w:hAnsi="Calibri" w:cs="Tahoma"/>
          <w:b/>
          <w:sz w:val="28"/>
        </w:rPr>
        <w:t>na terenie</w:t>
      </w:r>
      <w:r w:rsidR="00205F6B">
        <w:rPr>
          <w:rFonts w:ascii="Calibri" w:hAnsi="Calibri" w:cs="Tahoma"/>
          <w:b/>
          <w:sz w:val="28"/>
        </w:rPr>
        <w:t xml:space="preserve"> gm</w:t>
      </w:r>
      <w:r w:rsidR="00F43503">
        <w:rPr>
          <w:rFonts w:ascii="Calibri" w:hAnsi="Calibri" w:cs="Tahoma"/>
          <w:b/>
          <w:sz w:val="28"/>
        </w:rPr>
        <w:t>iny</w:t>
      </w:r>
      <w:r w:rsidR="00205F6B">
        <w:rPr>
          <w:rFonts w:ascii="Calibri" w:hAnsi="Calibri" w:cs="Tahoma"/>
          <w:b/>
          <w:sz w:val="28"/>
        </w:rPr>
        <w:t xml:space="preserve"> Osielsko.</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9D4C5F" w:rsidRDefault="009D4C5F" w:rsidP="00D06CBB">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DC28BF">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DC28BF">
        <w:rPr>
          <w:rFonts w:ascii="Calibri" w:hAnsi="Calibri"/>
          <w:sz w:val="20"/>
          <w:szCs w:val="20"/>
        </w:rPr>
        <w:t>1986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Budowa sieci wodociągowej i</w:t>
      </w:r>
      <w:r w:rsidR="00BA46DA">
        <w:rPr>
          <w:rFonts w:ascii="Calibri" w:hAnsi="Calibri" w:cs="Calibri"/>
          <w:sz w:val="20"/>
          <w:szCs w:val="20"/>
        </w:rPr>
        <w:t xml:space="preserve"> kanalizacji sanitarnej </w:t>
      </w:r>
      <w:r w:rsidR="00BA46DA" w:rsidRPr="00BA46DA">
        <w:rPr>
          <w:rFonts w:ascii="Calibri" w:hAnsi="Calibri" w:cs="Calibri"/>
          <w:sz w:val="20"/>
          <w:szCs w:val="20"/>
        </w:rPr>
        <w:t>na terenie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8D2B34">
      <w:pPr>
        <w:numPr>
          <w:ilvl w:val="0"/>
          <w:numId w:val="66"/>
        </w:numPr>
        <w:spacing w:after="120"/>
        <w:ind w:left="357" w:hanging="357"/>
        <w:jc w:val="both"/>
        <w:rPr>
          <w:rFonts w:ascii="Calibri" w:hAnsi="Calibri"/>
          <w:sz w:val="20"/>
          <w:szCs w:val="20"/>
        </w:rPr>
      </w:pPr>
      <w:r>
        <w:rPr>
          <w:rFonts w:ascii="Calibri" w:hAnsi="Calibri"/>
          <w:sz w:val="20"/>
          <w:szCs w:val="20"/>
        </w:rPr>
        <w:t>Opis:</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Część A:</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 xml:space="preserve">Budowa sieci wodociągowej i kanalizacji sanitarnej grawitacyjnej wraz z odgałęzieniami do granicy działek </w:t>
      </w:r>
      <w:r w:rsidRPr="009D4C5F">
        <w:rPr>
          <w:rFonts w:ascii="Calibri" w:hAnsi="Calibri"/>
          <w:b/>
          <w:sz w:val="20"/>
        </w:rPr>
        <w:br/>
        <w:t xml:space="preserve">w ul. </w:t>
      </w:r>
      <w:proofErr w:type="spellStart"/>
      <w:r w:rsidRPr="009D4C5F">
        <w:rPr>
          <w:rFonts w:ascii="Calibri" w:hAnsi="Calibri"/>
          <w:b/>
          <w:sz w:val="20"/>
        </w:rPr>
        <w:t>Forsycjowej</w:t>
      </w:r>
      <w:proofErr w:type="spellEnd"/>
      <w:r w:rsidRPr="009D4C5F">
        <w:rPr>
          <w:rFonts w:ascii="Calibri" w:hAnsi="Calibri"/>
          <w:b/>
          <w:sz w:val="20"/>
        </w:rPr>
        <w:t xml:space="preserve"> w miejscowości Żołędowo gm. Osielsko: </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PEØ110 – 253,5 m</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PEØ110 – 4,5 m</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xml:space="preserve">- sieć kanalizacji sanitarnej grawitacyjnej PVCØ200 – 220,5 m  </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xml:space="preserve">- odgałęzienia sieci kanalizacji sanitarnej grawitacyjnej PVCØ160 – </w:t>
      </w:r>
      <w:r w:rsidR="002C7C34">
        <w:rPr>
          <w:rFonts w:ascii="Calibri" w:hAnsi="Calibri"/>
          <w:bCs/>
          <w:sz w:val="20"/>
        </w:rPr>
        <w:t>48</w:t>
      </w:r>
      <w:r w:rsidRPr="009D4C5F">
        <w:rPr>
          <w:rFonts w:ascii="Calibri" w:hAnsi="Calibri"/>
          <w:bCs/>
          <w:sz w:val="20"/>
        </w:rPr>
        <w:t xml:space="preserve"> m szt. 1</w:t>
      </w:r>
      <w:r w:rsidR="002C7C34">
        <w:rPr>
          <w:rFonts w:ascii="Calibri" w:hAnsi="Calibri"/>
          <w:bCs/>
          <w:sz w:val="20"/>
        </w:rPr>
        <w:t>0</w:t>
      </w:r>
    </w:p>
    <w:p w:rsidR="009D4C5F" w:rsidRPr="009D4C5F" w:rsidRDefault="009D4C5F" w:rsidP="009D4C5F">
      <w:pPr>
        <w:tabs>
          <w:tab w:val="center" w:pos="4818"/>
        </w:tabs>
        <w:jc w:val="both"/>
        <w:rPr>
          <w:rFonts w:ascii="Calibri" w:hAnsi="Calibri"/>
          <w:b/>
          <w:sz w:val="20"/>
        </w:rPr>
      </w:pPr>
    </w:p>
    <w:p w:rsidR="009D4C5F" w:rsidRPr="009D4C5F" w:rsidRDefault="009D4C5F" w:rsidP="009D4C5F">
      <w:pPr>
        <w:tabs>
          <w:tab w:val="center" w:pos="4818"/>
        </w:tabs>
        <w:jc w:val="both"/>
        <w:rPr>
          <w:rFonts w:ascii="Calibri" w:hAnsi="Calibri"/>
          <w:b/>
          <w:sz w:val="20"/>
        </w:rPr>
      </w:pPr>
      <w:r w:rsidRPr="009D4C5F">
        <w:rPr>
          <w:rFonts w:ascii="Calibri" w:hAnsi="Calibri"/>
          <w:b/>
          <w:sz w:val="20"/>
        </w:rPr>
        <w:t>Część B:</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 xml:space="preserve">Budowa sieci wodociągowej i kanalizacji sanitarnej grawitacyjnej wraz z odgałęzieniami do granicy działek </w:t>
      </w:r>
      <w:r w:rsidRPr="009D4C5F">
        <w:rPr>
          <w:rFonts w:ascii="Calibri" w:hAnsi="Calibri"/>
          <w:b/>
          <w:sz w:val="20"/>
        </w:rPr>
        <w:br/>
        <w:t xml:space="preserve">w ul. Daktylowej w miejscowości Żołędowo gm. Osielsko: </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PEØ110 – 212,5 m</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xml:space="preserve">- sieć kanalizacji sanitarnej grawitacyjnej PVCØ200 – 202,0 m  </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odgałęzienia sieci kanalizacji sanitarnej grawitacyjnej PVCØ160 – 70 m szt. 8</w:t>
      </w:r>
    </w:p>
    <w:p w:rsidR="009D4C5F" w:rsidRPr="009D4C5F" w:rsidRDefault="009D4C5F" w:rsidP="009D4C5F">
      <w:pPr>
        <w:tabs>
          <w:tab w:val="center" w:pos="4818"/>
        </w:tabs>
        <w:jc w:val="both"/>
        <w:rPr>
          <w:rFonts w:ascii="Calibri" w:hAnsi="Calibri"/>
          <w:sz w:val="20"/>
          <w:u w:val="single"/>
        </w:rPr>
      </w:pPr>
    </w:p>
    <w:p w:rsidR="009D4C5F" w:rsidRPr="009D4C5F" w:rsidRDefault="009D4C5F" w:rsidP="009D4C5F">
      <w:pPr>
        <w:jc w:val="both"/>
        <w:rPr>
          <w:rFonts w:ascii="Calibri" w:hAnsi="Calibri"/>
          <w:b/>
          <w:sz w:val="20"/>
        </w:rPr>
      </w:pPr>
      <w:r w:rsidRPr="009D4C5F">
        <w:rPr>
          <w:rFonts w:ascii="Calibri" w:hAnsi="Calibri"/>
          <w:b/>
          <w:sz w:val="20"/>
        </w:rPr>
        <w:t>Część C:</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 xml:space="preserve">Budowa sieci wodociągowej w ul. Plażowej w miejscowości Bożenkowo gm. Osielsko: </w:t>
      </w:r>
    </w:p>
    <w:p w:rsidR="009D4C5F" w:rsidRPr="00A072E8" w:rsidRDefault="009D4C5F" w:rsidP="009D4C5F">
      <w:pPr>
        <w:tabs>
          <w:tab w:val="center" w:pos="4818"/>
        </w:tabs>
        <w:jc w:val="both"/>
        <w:rPr>
          <w:rFonts w:ascii="Calibri" w:hAnsi="Calibri"/>
          <w:sz w:val="20"/>
        </w:rPr>
      </w:pPr>
      <w:r w:rsidRPr="00A072E8">
        <w:rPr>
          <w:rFonts w:ascii="Calibri" w:hAnsi="Calibri"/>
          <w:sz w:val="20"/>
        </w:rPr>
        <w:t>- sieć wodociągowa PEØ110 – 359,2 m</w:t>
      </w:r>
    </w:p>
    <w:p w:rsidR="009D4C5F" w:rsidRPr="009D4C5F" w:rsidRDefault="009D4C5F" w:rsidP="009D4C5F">
      <w:pPr>
        <w:tabs>
          <w:tab w:val="center" w:pos="4818"/>
        </w:tabs>
        <w:jc w:val="both"/>
        <w:rPr>
          <w:rFonts w:ascii="Calibri" w:hAnsi="Calibri"/>
          <w:sz w:val="20"/>
          <w:u w:val="single"/>
        </w:rPr>
      </w:pPr>
    </w:p>
    <w:p w:rsidR="009D4C5F" w:rsidRPr="009D4C5F" w:rsidRDefault="009D4C5F" w:rsidP="009D4C5F">
      <w:pPr>
        <w:tabs>
          <w:tab w:val="center" w:pos="4818"/>
        </w:tabs>
        <w:jc w:val="both"/>
        <w:rPr>
          <w:rFonts w:ascii="Calibri" w:hAnsi="Calibri"/>
          <w:b/>
          <w:sz w:val="20"/>
        </w:rPr>
      </w:pPr>
      <w:r w:rsidRPr="009D4C5F">
        <w:rPr>
          <w:rFonts w:ascii="Calibri" w:hAnsi="Calibri"/>
          <w:b/>
          <w:sz w:val="20"/>
        </w:rPr>
        <w:t>Część D:</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 xml:space="preserve">Budowa sieci wodociągowej i kanalizacji sanitarnej grawitacyjnej wraz z odgałęzieniami do granicy działek </w:t>
      </w:r>
      <w:r w:rsidRPr="009D4C5F">
        <w:rPr>
          <w:rFonts w:ascii="Calibri" w:hAnsi="Calibri"/>
          <w:b/>
          <w:sz w:val="20"/>
        </w:rPr>
        <w:br/>
        <w:t xml:space="preserve">w ul. Paprociowej w miejscowości Osielsko gm. Osielsko: </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PEØ90 – 104,1 m</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xml:space="preserve">- sieć kanalizacji sanitarnej grawitacyjnej PVCØ200 – 102,7 m  </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odgałęzienia sieci kanalizacji sanitarnej grawitacyjnej PVCØ160 – 17,71 m szt. 7</w:t>
      </w:r>
    </w:p>
    <w:p w:rsidR="00D06CBB" w:rsidRDefault="00D06CBB" w:rsidP="009D4C5F">
      <w:pPr>
        <w:jc w:val="both"/>
        <w:rPr>
          <w:rFonts w:asciiTheme="minorHAnsi" w:hAnsiTheme="minorHAnsi"/>
          <w:sz w:val="20"/>
          <w:szCs w:val="26"/>
        </w:rPr>
      </w:pPr>
    </w:p>
    <w:p w:rsidR="00D06CBB" w:rsidRDefault="00D06CBB" w:rsidP="009D4C5F">
      <w:pPr>
        <w:jc w:val="both"/>
        <w:rPr>
          <w:rFonts w:asciiTheme="minorHAnsi" w:hAnsiTheme="minorHAnsi"/>
          <w:sz w:val="20"/>
          <w:szCs w:val="26"/>
        </w:rPr>
      </w:pPr>
    </w:p>
    <w:p w:rsidR="00D06CBB" w:rsidRDefault="00D06CBB" w:rsidP="009D4C5F">
      <w:pPr>
        <w:jc w:val="both"/>
        <w:rPr>
          <w:rFonts w:asciiTheme="minorHAnsi" w:hAnsiTheme="minorHAnsi"/>
          <w:sz w:val="20"/>
          <w:szCs w:val="26"/>
        </w:rPr>
      </w:pPr>
    </w:p>
    <w:p w:rsidR="009D4C5F" w:rsidRPr="009D4C5F" w:rsidRDefault="009D4C5F" w:rsidP="009D4C5F">
      <w:pPr>
        <w:jc w:val="both"/>
        <w:rPr>
          <w:rFonts w:ascii="Calibri" w:hAnsi="Calibri"/>
          <w:b/>
          <w:sz w:val="20"/>
        </w:rPr>
      </w:pPr>
      <w:r w:rsidRPr="009D4C5F">
        <w:rPr>
          <w:rFonts w:ascii="Calibri" w:hAnsi="Calibri"/>
          <w:b/>
          <w:sz w:val="20"/>
        </w:rPr>
        <w:lastRenderedPageBreak/>
        <w:t>Część E:</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 xml:space="preserve">Budowa sieci wodociągowej i kanalizacji sanitarnej grawitacyjnej wraz z odgałęzieniami do granicy działek </w:t>
      </w:r>
      <w:r w:rsidRPr="009D4C5F">
        <w:rPr>
          <w:rFonts w:ascii="Calibri" w:hAnsi="Calibri"/>
          <w:b/>
          <w:sz w:val="20"/>
        </w:rPr>
        <w:br/>
        <w:t xml:space="preserve">w ul. Słonecznej w miejscowości Osielsko gm. Osielsko: </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PEØ90 – 59 m</w:t>
      </w:r>
    </w:p>
    <w:p w:rsidR="009D4C5F" w:rsidRPr="009D4C5F" w:rsidRDefault="009D4C5F" w:rsidP="004248EB">
      <w:pPr>
        <w:tabs>
          <w:tab w:val="center" w:pos="4818"/>
          <w:tab w:val="left" w:pos="6128"/>
        </w:tabs>
        <w:jc w:val="both"/>
        <w:rPr>
          <w:rFonts w:ascii="Calibri" w:hAnsi="Calibri"/>
          <w:b/>
          <w:bCs/>
          <w:sz w:val="20"/>
        </w:rPr>
      </w:pPr>
      <w:r w:rsidRPr="009D4C5F">
        <w:rPr>
          <w:rFonts w:ascii="Calibri" w:hAnsi="Calibri"/>
          <w:bCs/>
          <w:sz w:val="20"/>
        </w:rPr>
        <w:t xml:space="preserve">- sieć kanalizacji sanitarnej grawitacyjnej PVCØ200 – 59 m  </w:t>
      </w:r>
      <w:r w:rsidR="004248EB">
        <w:rPr>
          <w:rFonts w:ascii="Calibri" w:hAnsi="Calibri"/>
          <w:bCs/>
          <w:sz w:val="20"/>
        </w:rPr>
        <w:tab/>
      </w:r>
      <w:r w:rsidR="004248EB">
        <w:rPr>
          <w:rFonts w:ascii="Calibri" w:hAnsi="Calibri"/>
          <w:bCs/>
          <w:sz w:val="20"/>
        </w:rPr>
        <w:tab/>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odgałęzienia sieci kanalizacji sanitarnej grawitacyjnej PVCØ160 – 9 m szt. 3</w:t>
      </w:r>
    </w:p>
    <w:p w:rsidR="009D4C5F" w:rsidRPr="009D4C5F" w:rsidRDefault="009D4C5F" w:rsidP="009D4C5F">
      <w:pPr>
        <w:tabs>
          <w:tab w:val="center" w:pos="4818"/>
        </w:tabs>
        <w:jc w:val="both"/>
        <w:rPr>
          <w:rFonts w:asciiTheme="minorHAnsi" w:hAnsiTheme="minorHAnsi"/>
          <w:sz w:val="18"/>
          <w:szCs w:val="26"/>
          <w:u w:val="single"/>
        </w:rPr>
      </w:pPr>
    </w:p>
    <w:p w:rsidR="009D4C5F" w:rsidRPr="009D4C5F" w:rsidRDefault="009D4C5F" w:rsidP="009D4C5F">
      <w:pPr>
        <w:tabs>
          <w:tab w:val="center" w:pos="4818"/>
        </w:tabs>
        <w:jc w:val="both"/>
        <w:rPr>
          <w:rFonts w:ascii="Calibri" w:hAnsi="Calibri"/>
          <w:b/>
          <w:sz w:val="20"/>
        </w:rPr>
      </w:pPr>
      <w:r w:rsidRPr="009D4C5F">
        <w:rPr>
          <w:rFonts w:ascii="Calibri" w:hAnsi="Calibri"/>
          <w:b/>
          <w:sz w:val="20"/>
        </w:rPr>
        <w:t>Część F:</w:t>
      </w:r>
    </w:p>
    <w:p w:rsidR="009D4C5F" w:rsidRPr="009D4C5F" w:rsidRDefault="009D4C5F" w:rsidP="009D4C5F">
      <w:pPr>
        <w:tabs>
          <w:tab w:val="center" w:pos="4818"/>
        </w:tabs>
        <w:jc w:val="both"/>
        <w:rPr>
          <w:rFonts w:ascii="Calibri" w:hAnsi="Calibri"/>
          <w:b/>
          <w:sz w:val="20"/>
        </w:rPr>
      </w:pPr>
      <w:r w:rsidRPr="009D4C5F">
        <w:rPr>
          <w:rFonts w:ascii="Calibri" w:hAnsi="Calibri"/>
          <w:b/>
          <w:sz w:val="20"/>
        </w:rPr>
        <w:t xml:space="preserve">Budowa sieci wodociągowej i kanalizacji sanitarnej grawitacyjnej wraz z odgałęzieniami do granicy działek </w:t>
      </w:r>
      <w:r w:rsidRPr="009D4C5F">
        <w:rPr>
          <w:rFonts w:ascii="Calibri" w:hAnsi="Calibri"/>
          <w:b/>
          <w:sz w:val="20"/>
        </w:rPr>
        <w:br/>
        <w:t xml:space="preserve">w ul. Gronostajowej w miejscowości Osielsko gm. Osielsko: </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PEØ110 – 35,5 m</w:t>
      </w:r>
    </w:p>
    <w:p w:rsidR="009D4C5F" w:rsidRPr="009D4C5F" w:rsidRDefault="009D4C5F" w:rsidP="009D4C5F">
      <w:pPr>
        <w:tabs>
          <w:tab w:val="center" w:pos="4818"/>
        </w:tabs>
        <w:jc w:val="both"/>
        <w:rPr>
          <w:rFonts w:ascii="Calibri" w:hAnsi="Calibri"/>
          <w:b/>
          <w:sz w:val="20"/>
        </w:rPr>
      </w:pPr>
      <w:r w:rsidRPr="009D4C5F">
        <w:rPr>
          <w:rFonts w:ascii="Calibri" w:hAnsi="Calibri"/>
          <w:sz w:val="20"/>
        </w:rPr>
        <w:t>- sieć wodociągowa PEØ90 – 4,5 m</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xml:space="preserve">- sieć kanalizacji sanitarnej grawitacyjnej PVCØ200 – 48,5 m  </w:t>
      </w:r>
    </w:p>
    <w:p w:rsidR="009D4C5F" w:rsidRPr="009D4C5F" w:rsidRDefault="009D4C5F" w:rsidP="009D4C5F">
      <w:pPr>
        <w:tabs>
          <w:tab w:val="center" w:pos="4818"/>
        </w:tabs>
        <w:jc w:val="both"/>
        <w:rPr>
          <w:rFonts w:ascii="Calibri" w:hAnsi="Calibri"/>
          <w:b/>
          <w:bCs/>
          <w:sz w:val="20"/>
        </w:rPr>
      </w:pPr>
      <w:r w:rsidRPr="009D4C5F">
        <w:rPr>
          <w:rFonts w:ascii="Calibri" w:hAnsi="Calibri"/>
          <w:bCs/>
          <w:sz w:val="20"/>
        </w:rPr>
        <w:t>- odgałęzienia sieci kanalizacji sanitarnej grawitacyjnej PVCØ160 – 11,0 m szt. 3</w:t>
      </w:r>
    </w:p>
    <w:p w:rsidR="009D4C5F" w:rsidRPr="009D4C5F" w:rsidRDefault="009D4C5F" w:rsidP="009D4C5F">
      <w:pPr>
        <w:tabs>
          <w:tab w:val="center" w:pos="4818"/>
        </w:tabs>
        <w:jc w:val="both"/>
        <w:rPr>
          <w:rFonts w:asciiTheme="minorHAnsi" w:hAnsiTheme="minorHAnsi"/>
          <w:sz w:val="18"/>
          <w:szCs w:val="26"/>
          <w:u w:val="single"/>
        </w:rPr>
      </w:pPr>
    </w:p>
    <w:p w:rsidR="00D06CBB" w:rsidRPr="009D4C5F" w:rsidRDefault="00D06CBB" w:rsidP="00D06CBB">
      <w:pPr>
        <w:tabs>
          <w:tab w:val="center" w:pos="4818"/>
        </w:tabs>
        <w:jc w:val="both"/>
        <w:rPr>
          <w:rFonts w:ascii="Calibri" w:hAnsi="Calibri"/>
          <w:b/>
          <w:sz w:val="20"/>
        </w:rPr>
      </w:pPr>
      <w:r w:rsidRPr="009D4C5F">
        <w:rPr>
          <w:rFonts w:ascii="Calibri" w:hAnsi="Calibri"/>
          <w:b/>
          <w:sz w:val="20"/>
        </w:rPr>
        <w:t xml:space="preserve">Część </w:t>
      </w:r>
      <w:r>
        <w:rPr>
          <w:rFonts w:ascii="Calibri" w:hAnsi="Calibri"/>
          <w:b/>
          <w:sz w:val="20"/>
        </w:rPr>
        <w:t>G</w:t>
      </w:r>
      <w:r w:rsidRPr="009D4C5F">
        <w:rPr>
          <w:rFonts w:ascii="Calibri" w:hAnsi="Calibri"/>
          <w:b/>
          <w:sz w:val="20"/>
        </w:rPr>
        <w:t>:</w:t>
      </w:r>
    </w:p>
    <w:p w:rsidR="00D06CBB" w:rsidRPr="009D4C5F" w:rsidRDefault="00D06CBB" w:rsidP="00D06CBB">
      <w:pPr>
        <w:tabs>
          <w:tab w:val="center" w:pos="4818"/>
        </w:tabs>
        <w:jc w:val="both"/>
        <w:rPr>
          <w:rFonts w:ascii="Calibri" w:hAnsi="Calibri"/>
          <w:b/>
          <w:sz w:val="20"/>
        </w:rPr>
      </w:pPr>
      <w:r>
        <w:rPr>
          <w:rFonts w:ascii="Calibri" w:hAnsi="Calibri"/>
          <w:b/>
          <w:sz w:val="20"/>
        </w:rPr>
        <w:t>Przebudowa istniejących przyłączy wodociągowych w ul. Głównej</w:t>
      </w:r>
      <w:r w:rsidRPr="009D4C5F">
        <w:rPr>
          <w:rFonts w:ascii="Calibri" w:hAnsi="Calibri"/>
          <w:b/>
          <w:sz w:val="20"/>
        </w:rPr>
        <w:t xml:space="preserve"> w miejscowości </w:t>
      </w:r>
      <w:r>
        <w:rPr>
          <w:rFonts w:ascii="Calibri" w:hAnsi="Calibri"/>
          <w:b/>
          <w:sz w:val="20"/>
        </w:rPr>
        <w:t>Maksymilianowo</w:t>
      </w:r>
      <w:r w:rsidRPr="009D4C5F">
        <w:rPr>
          <w:rFonts w:ascii="Calibri" w:hAnsi="Calibri"/>
          <w:b/>
          <w:sz w:val="20"/>
        </w:rPr>
        <w:t xml:space="preserve"> gm. Osielsko: </w:t>
      </w:r>
    </w:p>
    <w:p w:rsidR="00D06CBB" w:rsidRPr="009D4C5F" w:rsidRDefault="00D06CBB" w:rsidP="00D06CBB">
      <w:pPr>
        <w:tabs>
          <w:tab w:val="center" w:pos="4818"/>
        </w:tabs>
        <w:jc w:val="both"/>
        <w:rPr>
          <w:rFonts w:ascii="Calibri" w:hAnsi="Calibri"/>
          <w:b/>
          <w:sz w:val="20"/>
        </w:rPr>
      </w:pPr>
      <w:r w:rsidRPr="009D4C5F">
        <w:rPr>
          <w:rFonts w:ascii="Calibri" w:hAnsi="Calibri"/>
          <w:sz w:val="20"/>
        </w:rPr>
        <w:t xml:space="preserve">- </w:t>
      </w:r>
      <w:r>
        <w:rPr>
          <w:rFonts w:ascii="Calibri" w:hAnsi="Calibri"/>
          <w:sz w:val="20"/>
        </w:rPr>
        <w:t>przyłącze wodociągowe</w:t>
      </w:r>
      <w:r w:rsidRPr="009D4C5F">
        <w:rPr>
          <w:rFonts w:ascii="Calibri" w:hAnsi="Calibri"/>
          <w:sz w:val="20"/>
        </w:rPr>
        <w:t xml:space="preserve"> PEØ</w:t>
      </w:r>
      <w:r>
        <w:rPr>
          <w:rFonts w:ascii="Calibri" w:hAnsi="Calibri"/>
          <w:sz w:val="20"/>
        </w:rPr>
        <w:t>32</w:t>
      </w:r>
      <w:r w:rsidRPr="009D4C5F">
        <w:rPr>
          <w:rFonts w:ascii="Calibri" w:hAnsi="Calibri"/>
          <w:sz w:val="20"/>
        </w:rPr>
        <w:t xml:space="preserve"> – </w:t>
      </w:r>
      <w:r>
        <w:rPr>
          <w:rFonts w:ascii="Calibri" w:hAnsi="Calibri"/>
          <w:sz w:val="20"/>
        </w:rPr>
        <w:t>107,5</w:t>
      </w:r>
      <w:r w:rsidRPr="009D4C5F">
        <w:rPr>
          <w:rFonts w:ascii="Calibri" w:hAnsi="Calibri"/>
          <w:sz w:val="20"/>
        </w:rPr>
        <w:t xml:space="preserve"> m</w:t>
      </w:r>
      <w:r>
        <w:rPr>
          <w:rFonts w:ascii="Calibri" w:hAnsi="Calibri"/>
          <w:sz w:val="20"/>
        </w:rPr>
        <w:t xml:space="preserve"> szt. 5</w:t>
      </w:r>
    </w:p>
    <w:p w:rsidR="00D06CBB" w:rsidRDefault="00D06CBB" w:rsidP="009D4C5F">
      <w:pPr>
        <w:tabs>
          <w:tab w:val="center" w:pos="4818"/>
        </w:tabs>
        <w:jc w:val="both"/>
        <w:rPr>
          <w:rFonts w:asciiTheme="minorHAnsi" w:hAnsiTheme="minorHAnsi"/>
          <w:b/>
          <w:sz w:val="20"/>
          <w:szCs w:val="26"/>
        </w:rPr>
      </w:pPr>
    </w:p>
    <w:p w:rsidR="009D4C5F" w:rsidRPr="009D4C5F" w:rsidRDefault="00D06CBB" w:rsidP="009D4C5F">
      <w:pPr>
        <w:tabs>
          <w:tab w:val="center" w:pos="4818"/>
        </w:tabs>
        <w:jc w:val="both"/>
        <w:rPr>
          <w:rFonts w:asciiTheme="minorHAnsi" w:hAnsiTheme="minorHAnsi"/>
          <w:b/>
          <w:sz w:val="20"/>
          <w:szCs w:val="26"/>
        </w:rPr>
      </w:pPr>
      <w:r>
        <w:rPr>
          <w:rFonts w:asciiTheme="minorHAnsi" w:hAnsiTheme="minorHAnsi"/>
          <w:b/>
          <w:sz w:val="20"/>
          <w:szCs w:val="26"/>
        </w:rPr>
        <w:t>Część H</w:t>
      </w:r>
      <w:r w:rsidR="009D4C5F" w:rsidRPr="009D4C5F">
        <w:rPr>
          <w:rFonts w:asciiTheme="minorHAnsi" w:hAnsiTheme="minorHAnsi"/>
          <w:b/>
          <w:sz w:val="20"/>
          <w:szCs w:val="26"/>
        </w:rPr>
        <w:t>:</w:t>
      </w:r>
    </w:p>
    <w:p w:rsidR="009D4C5F" w:rsidRPr="009D4C5F" w:rsidRDefault="009D4C5F" w:rsidP="009D4C5F">
      <w:pPr>
        <w:jc w:val="both"/>
        <w:rPr>
          <w:rFonts w:ascii="Calibri" w:hAnsi="Calibri"/>
          <w:b/>
          <w:sz w:val="20"/>
        </w:rPr>
      </w:pPr>
      <w:r w:rsidRPr="009D4C5F">
        <w:rPr>
          <w:rFonts w:ascii="Calibri" w:hAnsi="Calibri"/>
          <w:b/>
          <w:sz w:val="20"/>
        </w:rPr>
        <w:t xml:space="preserve">Budowa  sieci wodociągowej i kanalizacji sanitarnej grawitacyjnej oraz tłocznej wraz z odgałęzieniami </w:t>
      </w:r>
      <w:r w:rsidRPr="009D4C5F">
        <w:rPr>
          <w:rFonts w:ascii="Calibri" w:hAnsi="Calibri"/>
          <w:b/>
          <w:sz w:val="20"/>
        </w:rPr>
        <w:br/>
        <w:t xml:space="preserve">do granicy działek oraz przepompownią ścieków w ul. Orzechowej w miejscowości Osielsko gm. Osielsko: </w:t>
      </w:r>
    </w:p>
    <w:p w:rsidR="009D4C5F" w:rsidRPr="009D4C5F" w:rsidRDefault="009D4C5F" w:rsidP="009D4C5F">
      <w:pPr>
        <w:jc w:val="both"/>
        <w:rPr>
          <w:rFonts w:ascii="Calibri" w:hAnsi="Calibri"/>
          <w:b/>
          <w:sz w:val="20"/>
        </w:rPr>
      </w:pPr>
      <w:r w:rsidRPr="009D4C5F">
        <w:rPr>
          <w:rFonts w:ascii="Calibri" w:hAnsi="Calibri"/>
          <w:sz w:val="20"/>
        </w:rPr>
        <w:t>- sieć wodociągowa PETSØ110 – 240 m</w:t>
      </w:r>
    </w:p>
    <w:p w:rsidR="009D4C5F" w:rsidRPr="009D4C5F" w:rsidRDefault="009D4C5F" w:rsidP="009D4C5F">
      <w:pPr>
        <w:jc w:val="both"/>
        <w:rPr>
          <w:rFonts w:ascii="Calibri" w:hAnsi="Calibri"/>
          <w:b/>
          <w:sz w:val="20"/>
        </w:rPr>
      </w:pPr>
      <w:r w:rsidRPr="009D4C5F">
        <w:rPr>
          <w:rFonts w:ascii="Calibri" w:hAnsi="Calibri"/>
          <w:sz w:val="20"/>
        </w:rPr>
        <w:t>- sieć wodociągowa PEØ90 – 9 m</w:t>
      </w:r>
    </w:p>
    <w:p w:rsidR="009D4C5F" w:rsidRPr="009D4C5F" w:rsidRDefault="009D4C5F" w:rsidP="009D4C5F">
      <w:pPr>
        <w:jc w:val="both"/>
        <w:rPr>
          <w:rFonts w:ascii="Calibri" w:hAnsi="Calibri"/>
          <w:b/>
          <w:bCs/>
          <w:sz w:val="20"/>
        </w:rPr>
      </w:pPr>
      <w:r w:rsidRPr="009D4C5F">
        <w:rPr>
          <w:rFonts w:ascii="Calibri" w:hAnsi="Calibri"/>
          <w:bCs/>
          <w:sz w:val="20"/>
        </w:rPr>
        <w:t xml:space="preserve">- sieć kanalizacji sanitarnej grawitacyjnej PETSØ200 – 246 m  </w:t>
      </w:r>
    </w:p>
    <w:p w:rsidR="009D4C5F" w:rsidRPr="009D4C5F" w:rsidRDefault="009D4C5F" w:rsidP="009D4C5F">
      <w:pPr>
        <w:jc w:val="both"/>
        <w:rPr>
          <w:rFonts w:ascii="Calibri" w:hAnsi="Calibri"/>
          <w:b/>
          <w:bCs/>
          <w:sz w:val="20"/>
        </w:rPr>
      </w:pPr>
      <w:r w:rsidRPr="009D4C5F">
        <w:rPr>
          <w:rFonts w:ascii="Calibri" w:hAnsi="Calibri"/>
          <w:bCs/>
          <w:sz w:val="20"/>
        </w:rPr>
        <w:t>- odgałęzienia sieci kanalizacji sanitarnej grawitacyjnej PVCØ160 – 95,0 m szt. 15</w:t>
      </w:r>
    </w:p>
    <w:p w:rsidR="009D4C5F" w:rsidRPr="009D4C5F" w:rsidRDefault="009D4C5F" w:rsidP="009D4C5F">
      <w:pPr>
        <w:jc w:val="both"/>
        <w:rPr>
          <w:rFonts w:ascii="Calibri" w:hAnsi="Calibri"/>
          <w:b/>
          <w:bCs/>
          <w:sz w:val="20"/>
        </w:rPr>
      </w:pPr>
      <w:r w:rsidRPr="009D4C5F">
        <w:rPr>
          <w:rFonts w:ascii="Calibri" w:hAnsi="Calibri"/>
          <w:bCs/>
          <w:sz w:val="20"/>
        </w:rPr>
        <w:t>- sieć kanalizacji sanitarnej grawitacyjnej PEØ90 – 60 m</w:t>
      </w:r>
    </w:p>
    <w:p w:rsidR="009D4C5F" w:rsidRPr="009D4C5F" w:rsidRDefault="000A6B33" w:rsidP="009D4C5F">
      <w:pPr>
        <w:jc w:val="both"/>
        <w:rPr>
          <w:rFonts w:ascii="Calibri" w:hAnsi="Calibri"/>
          <w:b/>
          <w:bCs/>
          <w:sz w:val="20"/>
        </w:rPr>
      </w:pPr>
      <w:r>
        <w:rPr>
          <w:rFonts w:ascii="Calibri" w:hAnsi="Calibri"/>
          <w:bCs/>
          <w:sz w:val="20"/>
        </w:rPr>
        <w:t xml:space="preserve">- przepompownia ścieków </w:t>
      </w:r>
      <w:r w:rsidR="009D4C5F" w:rsidRPr="009D4C5F">
        <w:rPr>
          <w:rFonts w:ascii="Calibri" w:hAnsi="Calibri"/>
          <w:bCs/>
          <w:sz w:val="20"/>
        </w:rPr>
        <w:t xml:space="preserve"> – szt. 1</w:t>
      </w: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t>Uwagi:</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 dla każdej części)</w:t>
      </w:r>
      <w:r w:rsidRPr="00C05688">
        <w:rPr>
          <w:rFonts w:ascii="Calibri" w:hAnsi="Calibri"/>
          <w:sz w:val="20"/>
          <w:szCs w:val="20"/>
        </w:rPr>
        <w:t xml:space="preserve"> należy </w:t>
      </w:r>
      <w:r w:rsidR="005C0A41">
        <w:rPr>
          <w:rFonts w:ascii="Calibri" w:hAnsi="Calibri"/>
          <w:sz w:val="20"/>
          <w:szCs w:val="20"/>
        </w:rPr>
        <w:br/>
      </w:r>
      <w:r w:rsidRPr="00C05688">
        <w:rPr>
          <w:rFonts w:ascii="Calibri" w:hAnsi="Calibri"/>
          <w:sz w:val="20"/>
          <w:szCs w:val="20"/>
        </w:rPr>
        <w:t>do Wykonawcy.</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Postanowieniem Za</w:t>
      </w:r>
      <w:r>
        <w:rPr>
          <w:rFonts w:ascii="Calibri" w:hAnsi="Calibri"/>
          <w:sz w:val="20"/>
          <w:szCs w:val="20"/>
        </w:rPr>
        <w:t>rządu Dróg Gminnych</w:t>
      </w:r>
      <w:r w:rsidR="00AC7908">
        <w:rPr>
          <w:rFonts w:ascii="Calibri" w:hAnsi="Calibri"/>
          <w:sz w:val="20"/>
          <w:szCs w:val="20"/>
        </w:rPr>
        <w:t xml:space="preserve"> oraz</w:t>
      </w:r>
      <w:r w:rsidR="009D5DC7">
        <w:rPr>
          <w:rFonts w:ascii="Calibri" w:hAnsi="Calibri"/>
          <w:sz w:val="20"/>
          <w:szCs w:val="20"/>
        </w:rPr>
        <w:t xml:space="preserve"> De</w:t>
      </w:r>
      <w:r w:rsidR="00A072E8">
        <w:rPr>
          <w:rFonts w:ascii="Calibri" w:hAnsi="Calibri"/>
          <w:sz w:val="20"/>
          <w:szCs w:val="20"/>
        </w:rPr>
        <w:t xml:space="preserve">cyzją Zarządu Dróg Wojewódzkich </w:t>
      </w:r>
      <w:r w:rsidR="009D5DC7">
        <w:rPr>
          <w:rFonts w:ascii="Calibri" w:hAnsi="Calibri"/>
          <w:sz w:val="20"/>
          <w:szCs w:val="20"/>
        </w:rPr>
        <w:t xml:space="preserve">(część </w:t>
      </w:r>
      <w:r w:rsidR="00A072E8">
        <w:rPr>
          <w:rFonts w:ascii="Calibri" w:hAnsi="Calibri"/>
          <w:sz w:val="20"/>
          <w:szCs w:val="20"/>
        </w:rPr>
        <w:t>B</w:t>
      </w:r>
      <w:r w:rsidR="009D5DC7">
        <w:rPr>
          <w:rFonts w:ascii="Calibri" w:hAnsi="Calibri"/>
          <w:sz w:val="20"/>
          <w:szCs w:val="20"/>
        </w:rPr>
        <w:t>).</w:t>
      </w:r>
    </w:p>
    <w:p w:rsidR="00F43503" w:rsidRDefault="00F43503" w:rsidP="00F43503">
      <w:pPr>
        <w:widowControl w:val="0"/>
        <w:numPr>
          <w:ilvl w:val="0"/>
          <w:numId w:val="88"/>
        </w:numPr>
        <w:suppressAutoHyphens/>
        <w:autoSpaceDE w:val="0"/>
        <w:spacing w:before="120" w:after="120"/>
        <w:jc w:val="both"/>
        <w:rPr>
          <w:rFonts w:ascii="Calibri" w:hAnsi="Calibri"/>
          <w:sz w:val="20"/>
          <w:szCs w:val="20"/>
        </w:rPr>
      </w:pPr>
      <w:r w:rsidRPr="00C05688">
        <w:rPr>
          <w:rFonts w:ascii="Calibri" w:hAnsi="Calibri"/>
          <w:sz w:val="20"/>
          <w:szCs w:val="20"/>
        </w:rPr>
        <w:t xml:space="preserve">Wykonawca pokrywa koszty związane z zajęciem pasa drogowego na czas robót dla </w:t>
      </w:r>
      <w:r>
        <w:rPr>
          <w:rFonts w:ascii="Calibri" w:hAnsi="Calibri"/>
          <w:sz w:val="20"/>
          <w:szCs w:val="20"/>
        </w:rPr>
        <w:t xml:space="preserve">drogi </w:t>
      </w:r>
      <w:r w:rsidR="005C0A41">
        <w:rPr>
          <w:rFonts w:ascii="Calibri" w:hAnsi="Calibri"/>
          <w:sz w:val="20"/>
          <w:szCs w:val="20"/>
        </w:rPr>
        <w:t>gminnej</w:t>
      </w:r>
      <w:r w:rsidR="00A072E8">
        <w:rPr>
          <w:rFonts w:ascii="Calibri" w:hAnsi="Calibri"/>
          <w:sz w:val="20"/>
          <w:szCs w:val="20"/>
        </w:rPr>
        <w:t xml:space="preserve"> oraz </w:t>
      </w:r>
      <w:r w:rsidR="009D5DC7">
        <w:rPr>
          <w:rFonts w:ascii="Calibri" w:hAnsi="Calibri"/>
          <w:sz w:val="20"/>
          <w:szCs w:val="20"/>
        </w:rPr>
        <w:t xml:space="preserve">dla drogi wojewódzkiej (część </w:t>
      </w:r>
      <w:r w:rsidR="00A072E8">
        <w:rPr>
          <w:rFonts w:ascii="Calibri" w:hAnsi="Calibri"/>
          <w:sz w:val="20"/>
          <w:szCs w:val="20"/>
        </w:rPr>
        <w:t>B</w:t>
      </w:r>
      <w:r w:rsidR="009D5DC7">
        <w:rPr>
          <w:rFonts w:ascii="Calibri" w:hAnsi="Calibri"/>
          <w:sz w:val="20"/>
          <w:szCs w:val="20"/>
        </w:rPr>
        <w:t>).</w:t>
      </w:r>
    </w:p>
    <w:p w:rsidR="00F43503" w:rsidRPr="00FD1549" w:rsidRDefault="00F43503" w:rsidP="00F43503">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t xml:space="preserve">Wykonawca po wykonaniu robót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w:t>
      </w:r>
      <w:r w:rsidR="00D92041">
        <w:rPr>
          <w:rFonts w:ascii="Calibri" w:hAnsi="Calibri"/>
          <w:sz w:val="20"/>
          <w:szCs w:val="20"/>
        </w:rPr>
        <w:t>łów Zam</w:t>
      </w:r>
      <w:r w:rsidR="00A072E8">
        <w:rPr>
          <w:rFonts w:ascii="Calibri" w:hAnsi="Calibri"/>
          <w:sz w:val="20"/>
          <w:szCs w:val="20"/>
        </w:rPr>
        <w:t>awiającemu do akceptacji</w:t>
      </w:r>
      <w:r w:rsidR="00D92041">
        <w:rPr>
          <w:rFonts w:ascii="Calibri" w:hAnsi="Calibri"/>
          <w:sz w:val="20"/>
          <w:szCs w:val="20"/>
        </w:rPr>
        <w:t>.</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F43503">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AF4CAE" w:rsidRDefault="00F43503" w:rsidP="005C0A41">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D06CBB" w:rsidRDefault="00D06CBB" w:rsidP="00D06CBB">
      <w:pPr>
        <w:spacing w:after="120"/>
        <w:jc w:val="both"/>
        <w:rPr>
          <w:rFonts w:ascii="Calibri" w:hAnsi="Calibri"/>
          <w:sz w:val="20"/>
          <w:szCs w:val="20"/>
        </w:rPr>
      </w:pPr>
    </w:p>
    <w:p w:rsidR="00D06CBB" w:rsidRDefault="00D06CBB" w:rsidP="00D06CBB">
      <w:pPr>
        <w:spacing w:after="120"/>
        <w:jc w:val="both"/>
        <w:rPr>
          <w:rFonts w:ascii="Calibri" w:hAnsi="Calibri"/>
          <w:sz w:val="20"/>
          <w:szCs w:val="20"/>
        </w:rPr>
      </w:pPr>
    </w:p>
    <w:p w:rsidR="00D06CBB" w:rsidRPr="005C0A41" w:rsidRDefault="00D06CBB" w:rsidP="00D06CBB">
      <w:pPr>
        <w:spacing w:after="120"/>
        <w:jc w:val="both"/>
        <w:rPr>
          <w:rFonts w:ascii="Calibri" w:hAnsi="Calibri"/>
          <w:sz w:val="20"/>
          <w:szCs w:val="20"/>
        </w:rPr>
      </w:pP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lastRenderedPageBreak/>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C05688" w:rsidRPr="00397BC6" w:rsidRDefault="00397BC6" w:rsidP="00397BC6">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78490F" w:rsidRDefault="0078490F" w:rsidP="00352341">
      <w:pPr>
        <w:tabs>
          <w:tab w:val="left" w:pos="540"/>
        </w:tabs>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866308" w:rsidRPr="006F0AD0"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C0A41">
        <w:rPr>
          <w:rFonts w:ascii="Calibri" w:hAnsi="Calibri"/>
          <w:sz w:val="20"/>
          <w:szCs w:val="20"/>
        </w:rPr>
        <w:t xml:space="preserve"> ofert częściowych (część A, B, C</w:t>
      </w:r>
      <w:r w:rsidR="00866308">
        <w:rPr>
          <w:rFonts w:ascii="Calibri" w:hAnsi="Calibri"/>
          <w:sz w:val="20"/>
          <w:szCs w:val="20"/>
        </w:rPr>
        <w:t>, D</w:t>
      </w:r>
      <w:r w:rsidR="0078490F">
        <w:rPr>
          <w:rFonts w:ascii="Calibri" w:hAnsi="Calibri"/>
          <w:sz w:val="20"/>
          <w:szCs w:val="20"/>
        </w:rPr>
        <w:t>, E, F, G</w:t>
      </w:r>
      <w:r w:rsidR="00D06CBB">
        <w:rPr>
          <w:rFonts w:ascii="Calibri" w:hAnsi="Calibri"/>
          <w:sz w:val="20"/>
          <w:szCs w:val="20"/>
        </w:rPr>
        <w:t>, H</w:t>
      </w:r>
      <w:r w:rsidR="005C0A41">
        <w:rPr>
          <w:rFonts w:ascii="Calibri" w:hAnsi="Calibri"/>
          <w:sz w:val="20"/>
          <w:szCs w:val="20"/>
        </w:rPr>
        <w:t>).</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B4639"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p>
    <w:p w:rsidR="00E22CAF" w:rsidRDefault="000B4639" w:rsidP="00E22CAF">
      <w:pPr>
        <w:spacing w:before="120" w:after="120" w:line="276" w:lineRule="auto"/>
        <w:jc w:val="center"/>
        <w:rPr>
          <w:rFonts w:ascii="Calibri" w:hAnsi="Calibri"/>
          <w:sz w:val="20"/>
          <w:szCs w:val="20"/>
        </w:rPr>
      </w:pPr>
      <w:r w:rsidRPr="000B4639">
        <w:rPr>
          <w:rFonts w:ascii="Calibri" w:hAnsi="Calibri"/>
          <w:b/>
          <w:sz w:val="20"/>
          <w:szCs w:val="20"/>
        </w:rPr>
        <w:t>część A, B, C, D</w:t>
      </w:r>
      <w:r>
        <w:rPr>
          <w:rFonts w:ascii="Calibri" w:hAnsi="Calibri"/>
          <w:b/>
          <w:sz w:val="20"/>
          <w:szCs w:val="20"/>
        </w:rPr>
        <w:t>, E</w:t>
      </w:r>
      <w:r w:rsidRPr="000B4639">
        <w:rPr>
          <w:rFonts w:ascii="Calibri" w:hAnsi="Calibri"/>
          <w:b/>
          <w:sz w:val="20"/>
          <w:szCs w:val="20"/>
        </w:rPr>
        <w:t>,</w:t>
      </w:r>
      <w:r w:rsidR="00D06CBB">
        <w:rPr>
          <w:rFonts w:ascii="Calibri" w:hAnsi="Calibri"/>
          <w:b/>
          <w:sz w:val="20"/>
          <w:szCs w:val="20"/>
        </w:rPr>
        <w:t xml:space="preserve"> G,</w:t>
      </w:r>
      <w:r w:rsidRPr="000B4639">
        <w:rPr>
          <w:rFonts w:ascii="Calibri" w:hAnsi="Calibri"/>
          <w:b/>
          <w:sz w:val="20"/>
          <w:szCs w:val="20"/>
        </w:rPr>
        <w:t xml:space="preserve"> </w:t>
      </w:r>
      <w:r w:rsidR="00D06CBB">
        <w:rPr>
          <w:rFonts w:ascii="Calibri" w:hAnsi="Calibri"/>
          <w:b/>
          <w:sz w:val="20"/>
          <w:szCs w:val="20"/>
        </w:rPr>
        <w:t>H</w:t>
      </w:r>
      <w:r>
        <w:rPr>
          <w:rFonts w:ascii="Calibri" w:hAnsi="Calibri"/>
          <w:b/>
          <w:sz w:val="20"/>
          <w:szCs w:val="20"/>
        </w:rPr>
        <w:t xml:space="preserve"> </w:t>
      </w:r>
      <w:r>
        <w:rPr>
          <w:rFonts w:ascii="Calibri" w:hAnsi="Calibri"/>
          <w:sz w:val="20"/>
          <w:szCs w:val="20"/>
        </w:rPr>
        <w:t xml:space="preserve">-  </w:t>
      </w:r>
      <w:r w:rsidR="00A072E8">
        <w:rPr>
          <w:rFonts w:ascii="Calibri" w:hAnsi="Calibri"/>
          <w:b/>
          <w:sz w:val="20"/>
          <w:szCs w:val="20"/>
        </w:rPr>
        <w:t>15</w:t>
      </w:r>
      <w:r w:rsidR="000A73ED" w:rsidRPr="000A73ED">
        <w:rPr>
          <w:rFonts w:ascii="Calibri" w:hAnsi="Calibri"/>
          <w:b/>
          <w:sz w:val="20"/>
          <w:szCs w:val="20"/>
        </w:rPr>
        <w:t>.</w:t>
      </w:r>
      <w:r w:rsidR="0078490F">
        <w:rPr>
          <w:rFonts w:ascii="Calibri" w:hAnsi="Calibri"/>
          <w:b/>
          <w:sz w:val="20"/>
          <w:szCs w:val="20"/>
        </w:rPr>
        <w:t>1</w:t>
      </w:r>
      <w:r w:rsidR="00A072E8">
        <w:rPr>
          <w:rFonts w:ascii="Calibri" w:hAnsi="Calibri"/>
          <w:b/>
          <w:sz w:val="20"/>
          <w:szCs w:val="20"/>
        </w:rPr>
        <w:t>1</w:t>
      </w:r>
      <w:r w:rsidR="000A73ED" w:rsidRPr="000A73ED">
        <w:rPr>
          <w:rFonts w:ascii="Calibri" w:hAnsi="Calibri"/>
          <w:b/>
          <w:sz w:val="20"/>
          <w:szCs w:val="20"/>
        </w:rPr>
        <w:t>.201</w:t>
      </w:r>
      <w:r w:rsidR="00DB359B">
        <w:rPr>
          <w:rFonts w:ascii="Calibri" w:hAnsi="Calibri"/>
          <w:b/>
          <w:sz w:val="20"/>
          <w:szCs w:val="20"/>
        </w:rPr>
        <w:t>9</w:t>
      </w:r>
      <w:r w:rsidR="00C31C69">
        <w:rPr>
          <w:rFonts w:ascii="Calibri" w:hAnsi="Calibri"/>
          <w:b/>
          <w:sz w:val="20"/>
          <w:szCs w:val="20"/>
        </w:rPr>
        <w:t xml:space="preserve"> </w:t>
      </w:r>
      <w:r w:rsidR="000A73ED" w:rsidRPr="000A73ED">
        <w:rPr>
          <w:rFonts w:ascii="Calibri" w:hAnsi="Calibri"/>
          <w:b/>
          <w:sz w:val="20"/>
          <w:szCs w:val="20"/>
        </w:rPr>
        <w:t>r</w:t>
      </w:r>
      <w:r w:rsidR="000A73ED">
        <w:rPr>
          <w:rFonts w:ascii="Calibri" w:hAnsi="Calibri"/>
          <w:sz w:val="20"/>
          <w:szCs w:val="20"/>
        </w:rPr>
        <w:t>.</w:t>
      </w:r>
    </w:p>
    <w:p w:rsidR="000B4639" w:rsidRDefault="000B4639" w:rsidP="00E22CAF">
      <w:pPr>
        <w:spacing w:before="120" w:after="120" w:line="276" w:lineRule="auto"/>
        <w:jc w:val="center"/>
        <w:rPr>
          <w:rFonts w:ascii="Calibri" w:hAnsi="Calibri"/>
          <w:sz w:val="20"/>
          <w:szCs w:val="20"/>
        </w:rPr>
      </w:pPr>
      <w:r w:rsidRPr="000B4639">
        <w:rPr>
          <w:rFonts w:ascii="Calibri" w:hAnsi="Calibri"/>
          <w:b/>
          <w:sz w:val="20"/>
          <w:szCs w:val="20"/>
        </w:rPr>
        <w:t>część F</w:t>
      </w:r>
      <w:r>
        <w:rPr>
          <w:rFonts w:ascii="Calibri" w:hAnsi="Calibri"/>
          <w:sz w:val="20"/>
          <w:szCs w:val="20"/>
        </w:rPr>
        <w:t xml:space="preserve"> -  </w:t>
      </w:r>
      <w:r>
        <w:rPr>
          <w:rFonts w:ascii="Calibri" w:hAnsi="Calibri"/>
          <w:b/>
          <w:sz w:val="20"/>
          <w:szCs w:val="20"/>
        </w:rPr>
        <w:t>30</w:t>
      </w:r>
      <w:r w:rsidRPr="000A73ED">
        <w:rPr>
          <w:rFonts w:ascii="Calibri" w:hAnsi="Calibri"/>
          <w:b/>
          <w:sz w:val="20"/>
          <w:szCs w:val="20"/>
        </w:rPr>
        <w:t>.</w:t>
      </w:r>
      <w:r>
        <w:rPr>
          <w:rFonts w:ascii="Calibri" w:hAnsi="Calibri"/>
          <w:b/>
          <w:sz w:val="20"/>
          <w:szCs w:val="20"/>
        </w:rPr>
        <w:t>09</w:t>
      </w:r>
      <w:r w:rsidRPr="000A73ED">
        <w:rPr>
          <w:rFonts w:ascii="Calibri" w:hAnsi="Calibri"/>
          <w:b/>
          <w:sz w:val="20"/>
          <w:szCs w:val="20"/>
        </w:rPr>
        <w:t>.201</w:t>
      </w:r>
      <w:r>
        <w:rPr>
          <w:rFonts w:ascii="Calibri" w:hAnsi="Calibri"/>
          <w:b/>
          <w:sz w:val="20"/>
          <w:szCs w:val="20"/>
        </w:rPr>
        <w:t>9</w:t>
      </w:r>
      <w:r w:rsidR="00C31C69">
        <w:rPr>
          <w:rFonts w:ascii="Calibri" w:hAnsi="Calibri"/>
          <w:b/>
          <w:sz w:val="20"/>
          <w:szCs w:val="20"/>
        </w:rPr>
        <w:t xml:space="preserve"> </w:t>
      </w:r>
      <w:r w:rsidRPr="000A73ED">
        <w:rPr>
          <w:rFonts w:ascii="Calibri" w:hAnsi="Calibri"/>
          <w:b/>
          <w:sz w:val="20"/>
          <w:szCs w:val="20"/>
        </w:rPr>
        <w:t>r</w:t>
      </w:r>
      <w:r>
        <w:rPr>
          <w:rFonts w:ascii="Calibri" w:hAnsi="Calibri"/>
          <w:sz w:val="20"/>
          <w:szCs w:val="20"/>
        </w:rPr>
        <w:t>.</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lastRenderedPageBreak/>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78490F" w:rsidRPr="0078490F" w:rsidRDefault="007D6DF8" w:rsidP="0078490F">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w:t>
      </w:r>
      <w:r w:rsidR="000E4F84">
        <w:rPr>
          <w:rFonts w:ascii="Calibri" w:hAnsi="Calibri" w:cs="Tahoma"/>
          <w:b w:val="0"/>
          <w:color w:val="000000"/>
          <w:sz w:val="20"/>
          <w:szCs w:val="20"/>
        </w:rPr>
        <w:t>lub</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lastRenderedPageBreak/>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DC28BF" w:rsidRDefault="001726D4" w:rsidP="00E22CAF">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E22CAF" w:rsidRPr="00E22CAF" w:rsidRDefault="00E22CAF" w:rsidP="00E22CAF">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E22CAF" w:rsidRDefault="00C870EE" w:rsidP="00E22CAF">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oraz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E22CAF" w:rsidRPr="00E22CAF" w:rsidRDefault="00E22CAF" w:rsidP="00E22CAF"/>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lastRenderedPageBreak/>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do złożenia wszystkich lub niektórych dokumentów potwierdzających, że nie podlegają wykluczeniu, spełniają warunki udziału w postępowaniu, a jeżeli 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810B35" w:rsidRPr="006D273F" w:rsidRDefault="00810B35" w:rsidP="00810B35">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6D273F">
        <w:rPr>
          <w:rFonts w:ascii="Calibri" w:hAnsi="Calibri"/>
          <w:bCs/>
          <w:iCs/>
          <w:sz w:val="20"/>
          <w:szCs w:val="20"/>
        </w:rPr>
        <w:t>K</w:t>
      </w:r>
      <w:r w:rsidRPr="006D273F">
        <w:rPr>
          <w:rFonts w:ascii="Calibri" w:hAnsi="Calibri"/>
          <w:sz w:val="20"/>
          <w:szCs w:val="20"/>
        </w:rPr>
        <w:t>omunikacja między Zamawiającym a Wykonawcami odbywa się zgodnie z wyborem Zamawiającego 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23 listopada 2012 r. – Prawo pocztowe (Dz. U. z 2017 r. poz. 1481), osobiście, za pośrednictwem posłańca, lub przy użyciu środków komunikacji elektronicznej w rozumieniu ustawy z dnia 18 lipca 2002 r. o świadczeniu usług drogą elektroniczną (poczta elektroniczna).</w:t>
      </w:r>
    </w:p>
    <w:p w:rsidR="00810B35" w:rsidRPr="000D712E" w:rsidRDefault="00810B35" w:rsidP="00810B35">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Wykonawca </w:t>
      </w:r>
      <w:r w:rsidRPr="006D273F">
        <w:rPr>
          <w:rFonts w:ascii="Calibri" w:hAnsi="Calibri"/>
          <w:sz w:val="20"/>
          <w:szCs w:val="20"/>
        </w:rPr>
        <w:t>za pośrednictwem operatora pocztowego w rozumieniu ustawy z dnia</w:t>
      </w:r>
      <w:r w:rsidRPr="006D273F">
        <w:rPr>
          <w:rFonts w:ascii="Calibri" w:hAnsi="Calibri"/>
          <w:bCs/>
          <w:iCs/>
          <w:sz w:val="20"/>
          <w:szCs w:val="20"/>
        </w:rPr>
        <w:t xml:space="preserve"> </w:t>
      </w:r>
      <w:r w:rsidRPr="006D273F">
        <w:rPr>
          <w:rFonts w:ascii="Calibri" w:hAnsi="Calibri"/>
          <w:sz w:val="20"/>
          <w:szCs w:val="20"/>
        </w:rPr>
        <w:t xml:space="preserve">23 listopada 2012 r. – Prawo pocztowe (Dz. U. z 2017 r. poz. 1481), osobiście lub za pośrednictwem posłańca </w:t>
      </w:r>
      <w:r w:rsidRPr="000D712E">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8D2B34" w:rsidRPr="00E22CAF" w:rsidRDefault="009079B4" w:rsidP="00E22CAF">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lastRenderedPageBreak/>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C31C69">
        <w:rPr>
          <w:rFonts w:ascii="Calibri" w:hAnsi="Calibri"/>
          <w:b/>
          <w:sz w:val="20"/>
          <w:szCs w:val="20"/>
        </w:rPr>
        <w:t>60</w:t>
      </w:r>
      <w:r w:rsidR="002D7FE3">
        <w:rPr>
          <w:rFonts w:ascii="Calibri" w:hAnsi="Calibri"/>
          <w:b/>
          <w:sz w:val="20"/>
          <w:szCs w:val="20"/>
        </w:rPr>
        <w:t xml:space="preserve">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bookmarkStart w:id="1" w:name="_GoBack"/>
      <w:bookmarkEnd w:id="1"/>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p>
    <w:p w:rsidR="005C0A41" w:rsidRPr="0004170E" w:rsidRDefault="005C0A41" w:rsidP="005C0A41">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A </w:t>
      </w:r>
      <w:r w:rsidR="0004170E" w:rsidRPr="0004170E">
        <w:rPr>
          <w:rFonts w:ascii="Calibri" w:hAnsi="Calibri"/>
          <w:b/>
          <w:sz w:val="20"/>
          <w:szCs w:val="20"/>
          <w:u w:val="single"/>
        </w:rPr>
        <w:t>3</w:t>
      </w:r>
      <w:r w:rsidRPr="0004170E">
        <w:rPr>
          <w:rFonts w:ascii="Calibri" w:hAnsi="Calibri"/>
          <w:b/>
          <w:sz w:val="20"/>
          <w:szCs w:val="20"/>
          <w:u w:val="single"/>
        </w:rPr>
        <w:t xml:space="preserve">000,00 </w:t>
      </w:r>
      <w:r w:rsidRPr="0004170E">
        <w:rPr>
          <w:rFonts w:ascii="Calibri" w:hAnsi="Calibri"/>
          <w:b/>
          <w:bCs/>
          <w:sz w:val="20"/>
          <w:szCs w:val="20"/>
          <w:u w:val="single"/>
        </w:rPr>
        <w:t xml:space="preserve">zł </w:t>
      </w:r>
      <w:r w:rsidRPr="0004170E">
        <w:rPr>
          <w:rFonts w:ascii="Calibri" w:hAnsi="Calibri"/>
          <w:bCs/>
          <w:sz w:val="20"/>
          <w:szCs w:val="20"/>
        </w:rPr>
        <w:t>(słownie złotych:</w:t>
      </w:r>
      <w:r w:rsidR="0004170E" w:rsidRPr="0004170E">
        <w:rPr>
          <w:rFonts w:ascii="Calibri" w:hAnsi="Calibri"/>
          <w:bCs/>
          <w:sz w:val="20"/>
          <w:szCs w:val="20"/>
        </w:rPr>
        <w:t xml:space="preserve"> trzy</w:t>
      </w:r>
      <w:r w:rsidRPr="0004170E">
        <w:rPr>
          <w:rFonts w:ascii="Calibri" w:hAnsi="Calibri"/>
          <w:bCs/>
          <w:sz w:val="20"/>
          <w:szCs w:val="20"/>
        </w:rPr>
        <w:t xml:space="preserve"> </w:t>
      </w:r>
      <w:r w:rsidR="00D92041" w:rsidRPr="0004170E">
        <w:rPr>
          <w:rFonts w:ascii="Calibri" w:hAnsi="Calibri"/>
          <w:bCs/>
          <w:sz w:val="20"/>
          <w:szCs w:val="20"/>
        </w:rPr>
        <w:t>tysiąc</w:t>
      </w:r>
      <w:r w:rsidR="0004170E" w:rsidRPr="0004170E">
        <w:rPr>
          <w:rFonts w:ascii="Calibri" w:hAnsi="Calibri"/>
          <w:bCs/>
          <w:sz w:val="20"/>
          <w:szCs w:val="20"/>
        </w:rPr>
        <w:t>e</w:t>
      </w:r>
      <w:r w:rsidRPr="0004170E">
        <w:rPr>
          <w:rFonts w:ascii="Calibri" w:hAnsi="Calibri"/>
          <w:bCs/>
          <w:sz w:val="20"/>
          <w:szCs w:val="20"/>
        </w:rPr>
        <w:t xml:space="preserve"> złotych</w:t>
      </w:r>
      <w:r w:rsidRPr="0004170E">
        <w:rPr>
          <w:rFonts w:ascii="Calibri" w:hAnsi="Calibri"/>
          <w:sz w:val="20"/>
          <w:szCs w:val="20"/>
        </w:rPr>
        <w:t>).</w:t>
      </w:r>
    </w:p>
    <w:p w:rsidR="005C0A41" w:rsidRPr="0004170E" w:rsidRDefault="005C0A41" w:rsidP="005C0A41">
      <w:pPr>
        <w:keepNext/>
        <w:widowControl w:val="0"/>
        <w:adjustRightInd w:val="0"/>
        <w:spacing w:before="120" w:line="276" w:lineRule="auto"/>
        <w:ind w:left="357"/>
        <w:jc w:val="both"/>
        <w:textAlignment w:val="baseline"/>
        <w:rPr>
          <w:rFonts w:ascii="Calibri" w:hAnsi="Calibri"/>
          <w:b/>
          <w:sz w:val="20"/>
          <w:szCs w:val="20"/>
          <w:u w:val="single"/>
        </w:rPr>
      </w:pPr>
      <w:r w:rsidRPr="0004170E">
        <w:rPr>
          <w:rFonts w:ascii="Calibri" w:hAnsi="Calibri"/>
          <w:b/>
          <w:sz w:val="20"/>
          <w:szCs w:val="20"/>
          <w:u w:val="single"/>
        </w:rPr>
        <w:t xml:space="preserve">Część B </w:t>
      </w:r>
      <w:r w:rsidR="0004170E" w:rsidRPr="0004170E">
        <w:rPr>
          <w:rFonts w:ascii="Calibri" w:hAnsi="Calibri"/>
          <w:b/>
          <w:sz w:val="20"/>
          <w:szCs w:val="20"/>
          <w:u w:val="single"/>
        </w:rPr>
        <w:t>3</w:t>
      </w:r>
      <w:r w:rsidRPr="0004170E">
        <w:rPr>
          <w:rFonts w:ascii="Calibri" w:hAnsi="Calibri"/>
          <w:b/>
          <w:sz w:val="20"/>
          <w:szCs w:val="20"/>
          <w:u w:val="single"/>
        </w:rPr>
        <w:t xml:space="preserve">000,00 </w:t>
      </w:r>
      <w:r w:rsidRPr="0004170E">
        <w:rPr>
          <w:rFonts w:ascii="Calibri" w:hAnsi="Calibri"/>
          <w:b/>
          <w:bCs/>
          <w:sz w:val="20"/>
          <w:szCs w:val="20"/>
          <w:u w:val="single"/>
        </w:rPr>
        <w:t xml:space="preserve">zł </w:t>
      </w:r>
      <w:r w:rsidRPr="0004170E">
        <w:rPr>
          <w:rFonts w:ascii="Calibri" w:hAnsi="Calibri"/>
          <w:bCs/>
          <w:sz w:val="20"/>
          <w:szCs w:val="20"/>
        </w:rPr>
        <w:t xml:space="preserve">(słownie złotych: </w:t>
      </w:r>
      <w:r w:rsidR="0004170E" w:rsidRPr="0004170E">
        <w:rPr>
          <w:rFonts w:ascii="Calibri" w:hAnsi="Calibri"/>
          <w:bCs/>
          <w:sz w:val="20"/>
          <w:szCs w:val="20"/>
        </w:rPr>
        <w:t>trzy tysiące złotych</w:t>
      </w:r>
      <w:r w:rsidRPr="0004170E">
        <w:rPr>
          <w:rFonts w:ascii="Calibri" w:hAnsi="Calibri"/>
          <w:sz w:val="20"/>
          <w:szCs w:val="20"/>
        </w:rPr>
        <w:t>).</w:t>
      </w:r>
    </w:p>
    <w:p w:rsidR="005C0A41" w:rsidRPr="0004170E" w:rsidRDefault="005C0A41" w:rsidP="00D92041">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C </w:t>
      </w:r>
      <w:r w:rsidR="0078490F" w:rsidRPr="0004170E">
        <w:rPr>
          <w:rFonts w:ascii="Calibri" w:hAnsi="Calibri"/>
          <w:b/>
          <w:sz w:val="20"/>
          <w:szCs w:val="20"/>
          <w:u w:val="single"/>
        </w:rPr>
        <w:t>2</w:t>
      </w:r>
      <w:r w:rsidRPr="0004170E">
        <w:rPr>
          <w:rFonts w:ascii="Calibri" w:hAnsi="Calibri"/>
          <w:b/>
          <w:sz w:val="20"/>
          <w:szCs w:val="20"/>
          <w:u w:val="single"/>
        </w:rPr>
        <w:t xml:space="preserve">000,00 zł </w:t>
      </w:r>
      <w:r w:rsidRPr="0004170E">
        <w:rPr>
          <w:rFonts w:ascii="Calibri" w:hAnsi="Calibri"/>
          <w:bCs/>
          <w:sz w:val="20"/>
          <w:szCs w:val="20"/>
        </w:rPr>
        <w:t xml:space="preserve">(słownie złotych: </w:t>
      </w:r>
      <w:r w:rsidR="0078490F" w:rsidRPr="0004170E">
        <w:rPr>
          <w:rFonts w:ascii="Calibri" w:hAnsi="Calibri"/>
          <w:bCs/>
          <w:sz w:val="20"/>
          <w:szCs w:val="20"/>
        </w:rPr>
        <w:t xml:space="preserve">dwa </w:t>
      </w:r>
      <w:r w:rsidR="00D92041" w:rsidRPr="0004170E">
        <w:rPr>
          <w:rFonts w:ascii="Calibri" w:hAnsi="Calibri"/>
          <w:bCs/>
          <w:sz w:val="20"/>
          <w:szCs w:val="20"/>
        </w:rPr>
        <w:t>tysiąc</w:t>
      </w:r>
      <w:r w:rsidR="0078490F" w:rsidRPr="0004170E">
        <w:rPr>
          <w:rFonts w:ascii="Calibri" w:hAnsi="Calibri"/>
          <w:bCs/>
          <w:sz w:val="20"/>
          <w:szCs w:val="20"/>
        </w:rPr>
        <w:t>e</w:t>
      </w:r>
      <w:r w:rsidRPr="0004170E">
        <w:rPr>
          <w:rFonts w:ascii="Calibri" w:hAnsi="Calibri"/>
          <w:bCs/>
          <w:sz w:val="20"/>
          <w:szCs w:val="20"/>
        </w:rPr>
        <w:t xml:space="preserve"> złotych</w:t>
      </w:r>
      <w:r w:rsidRPr="0004170E">
        <w:rPr>
          <w:rFonts w:ascii="Calibri" w:hAnsi="Calibri"/>
          <w:sz w:val="20"/>
          <w:szCs w:val="20"/>
        </w:rPr>
        <w:t>).</w:t>
      </w:r>
    </w:p>
    <w:p w:rsidR="0004170E" w:rsidRPr="0004170E" w:rsidRDefault="00866308" w:rsidP="0078490F">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D </w:t>
      </w:r>
      <w:r w:rsidR="0004170E" w:rsidRPr="0004170E">
        <w:rPr>
          <w:rFonts w:ascii="Calibri" w:hAnsi="Calibri"/>
          <w:b/>
          <w:sz w:val="20"/>
          <w:szCs w:val="20"/>
          <w:u w:val="single"/>
        </w:rPr>
        <w:t xml:space="preserve">2000,00 zł </w:t>
      </w:r>
      <w:r w:rsidR="0004170E" w:rsidRPr="0004170E">
        <w:rPr>
          <w:rFonts w:ascii="Calibri" w:hAnsi="Calibri"/>
          <w:bCs/>
          <w:sz w:val="20"/>
          <w:szCs w:val="20"/>
        </w:rPr>
        <w:t>(słownie złotych: dwa tysiące złotych</w:t>
      </w:r>
      <w:r w:rsidR="0004170E" w:rsidRPr="0004170E">
        <w:rPr>
          <w:rFonts w:ascii="Calibri" w:hAnsi="Calibri"/>
          <w:sz w:val="20"/>
          <w:szCs w:val="20"/>
        </w:rPr>
        <w:t>).</w:t>
      </w:r>
    </w:p>
    <w:p w:rsidR="0078490F" w:rsidRPr="0004170E" w:rsidRDefault="0078490F" w:rsidP="0078490F">
      <w:pPr>
        <w:keepNext/>
        <w:widowControl w:val="0"/>
        <w:adjustRightInd w:val="0"/>
        <w:spacing w:before="120" w:line="276" w:lineRule="auto"/>
        <w:ind w:left="357"/>
        <w:jc w:val="both"/>
        <w:textAlignment w:val="baseline"/>
        <w:rPr>
          <w:rFonts w:ascii="Calibri" w:hAnsi="Calibri"/>
          <w:sz w:val="20"/>
          <w:szCs w:val="20"/>
        </w:rPr>
      </w:pPr>
      <w:r w:rsidRPr="0004170E">
        <w:rPr>
          <w:rFonts w:ascii="Calibri" w:hAnsi="Calibri"/>
          <w:b/>
          <w:sz w:val="20"/>
          <w:szCs w:val="20"/>
          <w:u w:val="single"/>
        </w:rPr>
        <w:t xml:space="preserve">Część E 1000,00 </w:t>
      </w:r>
      <w:r w:rsidRPr="0004170E">
        <w:rPr>
          <w:rFonts w:ascii="Calibri" w:hAnsi="Calibri"/>
          <w:b/>
          <w:bCs/>
          <w:sz w:val="20"/>
          <w:szCs w:val="20"/>
          <w:u w:val="single"/>
        </w:rPr>
        <w:t xml:space="preserve">zł </w:t>
      </w:r>
      <w:r w:rsidRPr="0004170E">
        <w:rPr>
          <w:rFonts w:ascii="Calibri" w:hAnsi="Calibri"/>
          <w:bCs/>
          <w:sz w:val="20"/>
          <w:szCs w:val="20"/>
        </w:rPr>
        <w:t>(słownie złotych: tysiąc złotych</w:t>
      </w:r>
      <w:r w:rsidRPr="0004170E">
        <w:rPr>
          <w:rFonts w:ascii="Calibri" w:hAnsi="Calibri"/>
          <w:sz w:val="20"/>
          <w:szCs w:val="20"/>
        </w:rPr>
        <w:t>).</w:t>
      </w:r>
    </w:p>
    <w:p w:rsidR="0078490F" w:rsidRPr="0004170E" w:rsidRDefault="0078490F" w:rsidP="0078490F">
      <w:pPr>
        <w:keepNext/>
        <w:widowControl w:val="0"/>
        <w:adjustRightInd w:val="0"/>
        <w:spacing w:before="120" w:line="276" w:lineRule="auto"/>
        <w:ind w:left="357"/>
        <w:jc w:val="both"/>
        <w:textAlignment w:val="baseline"/>
        <w:rPr>
          <w:rFonts w:ascii="Calibri" w:hAnsi="Calibri"/>
          <w:b/>
          <w:sz w:val="20"/>
          <w:szCs w:val="20"/>
          <w:u w:val="single"/>
        </w:rPr>
      </w:pPr>
      <w:r w:rsidRPr="0004170E">
        <w:rPr>
          <w:rFonts w:ascii="Calibri" w:hAnsi="Calibri"/>
          <w:b/>
          <w:sz w:val="20"/>
          <w:szCs w:val="20"/>
          <w:u w:val="single"/>
        </w:rPr>
        <w:t xml:space="preserve">Część F </w:t>
      </w:r>
      <w:r w:rsidR="0004170E" w:rsidRPr="0004170E">
        <w:rPr>
          <w:rFonts w:ascii="Calibri" w:hAnsi="Calibri"/>
          <w:b/>
          <w:sz w:val="20"/>
          <w:szCs w:val="20"/>
          <w:u w:val="single"/>
        </w:rPr>
        <w:t>50</w:t>
      </w:r>
      <w:r w:rsidRPr="0004170E">
        <w:rPr>
          <w:rFonts w:ascii="Calibri" w:hAnsi="Calibri"/>
          <w:b/>
          <w:sz w:val="20"/>
          <w:szCs w:val="20"/>
          <w:u w:val="single"/>
        </w:rPr>
        <w:t xml:space="preserve">0,00 </w:t>
      </w:r>
      <w:r w:rsidRPr="0004170E">
        <w:rPr>
          <w:rFonts w:ascii="Calibri" w:hAnsi="Calibri"/>
          <w:b/>
          <w:bCs/>
          <w:sz w:val="20"/>
          <w:szCs w:val="20"/>
          <w:u w:val="single"/>
        </w:rPr>
        <w:t xml:space="preserve">zł </w:t>
      </w:r>
      <w:r w:rsidRPr="0004170E">
        <w:rPr>
          <w:rFonts w:ascii="Calibri" w:hAnsi="Calibri"/>
          <w:bCs/>
          <w:sz w:val="20"/>
          <w:szCs w:val="20"/>
        </w:rPr>
        <w:t xml:space="preserve">(słownie złotych: </w:t>
      </w:r>
      <w:r w:rsidR="0004170E" w:rsidRPr="0004170E">
        <w:rPr>
          <w:rFonts w:ascii="Calibri" w:hAnsi="Calibri"/>
          <w:bCs/>
          <w:sz w:val="20"/>
          <w:szCs w:val="20"/>
        </w:rPr>
        <w:t xml:space="preserve">pięćset </w:t>
      </w:r>
      <w:r w:rsidRPr="0004170E">
        <w:rPr>
          <w:rFonts w:ascii="Calibri" w:hAnsi="Calibri"/>
          <w:bCs/>
          <w:sz w:val="20"/>
          <w:szCs w:val="20"/>
        </w:rPr>
        <w:t>złotych</w:t>
      </w:r>
      <w:r w:rsidRPr="0004170E">
        <w:rPr>
          <w:rFonts w:ascii="Calibri" w:hAnsi="Calibri"/>
          <w:sz w:val="20"/>
          <w:szCs w:val="20"/>
        </w:rPr>
        <w:t>).</w:t>
      </w:r>
    </w:p>
    <w:p w:rsidR="00D06CBB" w:rsidRPr="0004170E" w:rsidRDefault="00D06CBB" w:rsidP="00D06CBB">
      <w:pPr>
        <w:keepNext/>
        <w:widowControl w:val="0"/>
        <w:adjustRightInd w:val="0"/>
        <w:spacing w:before="120" w:line="276" w:lineRule="auto"/>
        <w:ind w:left="357"/>
        <w:jc w:val="both"/>
        <w:textAlignment w:val="baseline"/>
        <w:rPr>
          <w:rFonts w:ascii="Calibri" w:hAnsi="Calibri"/>
          <w:b/>
          <w:sz w:val="20"/>
          <w:szCs w:val="20"/>
          <w:u w:val="single"/>
        </w:rPr>
      </w:pPr>
      <w:r w:rsidRPr="0004170E">
        <w:rPr>
          <w:rFonts w:ascii="Calibri" w:hAnsi="Calibri"/>
          <w:b/>
          <w:sz w:val="20"/>
          <w:szCs w:val="20"/>
          <w:u w:val="single"/>
        </w:rPr>
        <w:t xml:space="preserve">Część </w:t>
      </w:r>
      <w:r>
        <w:rPr>
          <w:rFonts w:ascii="Calibri" w:hAnsi="Calibri"/>
          <w:b/>
          <w:sz w:val="20"/>
          <w:szCs w:val="20"/>
          <w:u w:val="single"/>
        </w:rPr>
        <w:t>G</w:t>
      </w:r>
      <w:r w:rsidRPr="0004170E">
        <w:rPr>
          <w:rFonts w:ascii="Calibri" w:hAnsi="Calibri"/>
          <w:b/>
          <w:sz w:val="20"/>
          <w:szCs w:val="20"/>
          <w:u w:val="single"/>
        </w:rPr>
        <w:t xml:space="preserve"> 500,00 </w:t>
      </w:r>
      <w:r w:rsidRPr="0004170E">
        <w:rPr>
          <w:rFonts w:ascii="Calibri" w:hAnsi="Calibri"/>
          <w:b/>
          <w:bCs/>
          <w:sz w:val="20"/>
          <w:szCs w:val="20"/>
          <w:u w:val="single"/>
        </w:rPr>
        <w:t xml:space="preserve">zł </w:t>
      </w:r>
      <w:r w:rsidRPr="0004170E">
        <w:rPr>
          <w:rFonts w:ascii="Calibri" w:hAnsi="Calibri"/>
          <w:bCs/>
          <w:sz w:val="20"/>
          <w:szCs w:val="20"/>
        </w:rPr>
        <w:t>(słownie złotych: pięćset złotych</w:t>
      </w:r>
      <w:r w:rsidRPr="0004170E">
        <w:rPr>
          <w:rFonts w:ascii="Calibri" w:hAnsi="Calibri"/>
          <w:sz w:val="20"/>
          <w:szCs w:val="20"/>
        </w:rPr>
        <w:t>).</w:t>
      </w:r>
    </w:p>
    <w:p w:rsidR="0078490F" w:rsidRPr="0004170E" w:rsidRDefault="0078490F" w:rsidP="00D06CBB">
      <w:pPr>
        <w:keepNext/>
        <w:widowControl w:val="0"/>
        <w:adjustRightInd w:val="0"/>
        <w:spacing w:before="120" w:line="276" w:lineRule="auto"/>
        <w:ind w:firstLine="357"/>
        <w:jc w:val="both"/>
        <w:textAlignment w:val="baseline"/>
        <w:rPr>
          <w:rFonts w:ascii="Calibri" w:hAnsi="Calibri"/>
          <w:sz w:val="20"/>
          <w:szCs w:val="20"/>
        </w:rPr>
      </w:pPr>
      <w:r w:rsidRPr="0004170E">
        <w:rPr>
          <w:rFonts w:ascii="Calibri" w:hAnsi="Calibri"/>
          <w:b/>
          <w:sz w:val="20"/>
          <w:szCs w:val="20"/>
          <w:u w:val="single"/>
        </w:rPr>
        <w:t xml:space="preserve">Część </w:t>
      </w:r>
      <w:r w:rsidR="00D06CBB">
        <w:rPr>
          <w:rFonts w:ascii="Calibri" w:hAnsi="Calibri"/>
          <w:b/>
          <w:sz w:val="20"/>
          <w:szCs w:val="20"/>
          <w:u w:val="single"/>
        </w:rPr>
        <w:t>H</w:t>
      </w:r>
      <w:r w:rsidRPr="0004170E">
        <w:rPr>
          <w:rFonts w:ascii="Calibri" w:hAnsi="Calibri"/>
          <w:b/>
          <w:sz w:val="20"/>
          <w:szCs w:val="20"/>
          <w:u w:val="single"/>
        </w:rPr>
        <w:t xml:space="preserve"> </w:t>
      </w:r>
      <w:r w:rsidR="0004170E" w:rsidRPr="0004170E">
        <w:rPr>
          <w:rFonts w:ascii="Calibri" w:hAnsi="Calibri"/>
          <w:b/>
          <w:sz w:val="20"/>
          <w:szCs w:val="20"/>
          <w:u w:val="single"/>
        </w:rPr>
        <w:t>5</w:t>
      </w:r>
      <w:r w:rsidRPr="0004170E">
        <w:rPr>
          <w:rFonts w:ascii="Calibri" w:hAnsi="Calibri"/>
          <w:b/>
          <w:sz w:val="20"/>
          <w:szCs w:val="20"/>
          <w:u w:val="single"/>
        </w:rPr>
        <w:t xml:space="preserve">000,00 zł </w:t>
      </w:r>
      <w:r w:rsidRPr="0004170E">
        <w:rPr>
          <w:rFonts w:ascii="Calibri" w:hAnsi="Calibri"/>
          <w:bCs/>
          <w:sz w:val="20"/>
          <w:szCs w:val="20"/>
        </w:rPr>
        <w:t xml:space="preserve">(słownie złotych: </w:t>
      </w:r>
      <w:r w:rsidR="0004170E" w:rsidRPr="0004170E">
        <w:rPr>
          <w:rFonts w:ascii="Calibri" w:hAnsi="Calibri"/>
          <w:bCs/>
          <w:sz w:val="20"/>
          <w:szCs w:val="20"/>
        </w:rPr>
        <w:t xml:space="preserve">pięć </w:t>
      </w:r>
      <w:proofErr w:type="spellStart"/>
      <w:r w:rsidR="00A927E1" w:rsidRPr="0004170E">
        <w:rPr>
          <w:rFonts w:ascii="Calibri" w:hAnsi="Calibri"/>
          <w:bCs/>
          <w:sz w:val="20"/>
          <w:szCs w:val="20"/>
        </w:rPr>
        <w:t>tysiąc</w:t>
      </w:r>
      <w:r w:rsidR="0004170E" w:rsidRPr="0004170E">
        <w:rPr>
          <w:rFonts w:ascii="Calibri" w:hAnsi="Calibri"/>
          <w:bCs/>
          <w:sz w:val="20"/>
          <w:szCs w:val="20"/>
        </w:rPr>
        <w:t>y</w:t>
      </w:r>
      <w:proofErr w:type="spellEnd"/>
      <w:r w:rsidR="00A927E1" w:rsidRPr="0004170E">
        <w:rPr>
          <w:rFonts w:ascii="Calibri" w:hAnsi="Calibri"/>
          <w:bCs/>
          <w:sz w:val="20"/>
          <w:szCs w:val="20"/>
        </w:rPr>
        <w:t xml:space="preserve"> złotych</w:t>
      </w:r>
      <w:r w:rsidRPr="0004170E">
        <w:rPr>
          <w:rFonts w:ascii="Calibri" w:hAnsi="Calibri"/>
          <w:sz w:val="20"/>
          <w:szCs w:val="20"/>
        </w:rPr>
        <w:t>).</w:t>
      </w:r>
    </w:p>
    <w:p w:rsidR="00035E5D"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D92041" w:rsidRPr="003A3171">
        <w:rPr>
          <w:rFonts w:ascii="Calibri" w:hAnsi="Calibri"/>
          <w:b/>
          <w:sz w:val="20"/>
          <w:szCs w:val="20"/>
        </w:rPr>
        <w:t>Budowa sieci wodocią</w:t>
      </w:r>
      <w:r w:rsidR="00D92041">
        <w:rPr>
          <w:rFonts w:ascii="Calibri" w:hAnsi="Calibri"/>
          <w:b/>
          <w:sz w:val="20"/>
          <w:szCs w:val="20"/>
        </w:rPr>
        <w:t>gowej i kanalizacji sanitarnej na terenie gminy Osielsko (część A, B, C</w:t>
      </w:r>
      <w:r w:rsidR="00866308">
        <w:rPr>
          <w:rFonts w:ascii="Calibri" w:hAnsi="Calibri"/>
          <w:b/>
          <w:sz w:val="20"/>
          <w:szCs w:val="20"/>
        </w:rPr>
        <w:t>, D</w:t>
      </w:r>
      <w:r w:rsidR="00A927E1">
        <w:rPr>
          <w:rFonts w:ascii="Calibri" w:hAnsi="Calibri"/>
          <w:b/>
          <w:sz w:val="20"/>
          <w:szCs w:val="20"/>
        </w:rPr>
        <w:t>, E, F, G</w:t>
      </w:r>
      <w:r w:rsidR="00D06CBB">
        <w:rPr>
          <w:rFonts w:ascii="Calibri" w:hAnsi="Calibri"/>
          <w:b/>
          <w:sz w:val="20"/>
          <w:szCs w:val="20"/>
        </w:rPr>
        <w:t>, H</w:t>
      </w:r>
      <w:r w:rsidR="00D92041">
        <w:rPr>
          <w:rFonts w:ascii="Calibri" w:hAnsi="Calibri"/>
          <w:b/>
          <w:sz w:val="20"/>
          <w:szCs w:val="20"/>
        </w:rPr>
        <w:t>)</w:t>
      </w:r>
      <w:r w:rsidR="00D92041" w:rsidRPr="00A5170C">
        <w:rPr>
          <w:rFonts w:ascii="Calibri" w:hAnsi="Calibri"/>
          <w:b/>
          <w:sz w:val="20"/>
          <w:szCs w:val="20"/>
        </w:rPr>
        <w:t xml:space="preserve">, nr sprawy: </w:t>
      </w:r>
      <w:r w:rsidR="00D92041" w:rsidRPr="00A5170C">
        <w:rPr>
          <w:rFonts w:ascii="Calibri" w:hAnsi="Calibri"/>
          <w:b/>
          <w:bCs/>
          <w:sz w:val="20"/>
          <w:szCs w:val="20"/>
        </w:rPr>
        <w:t>GZK.</w:t>
      </w:r>
      <w:r w:rsidR="00A072E8">
        <w:rPr>
          <w:rFonts w:ascii="Calibri" w:hAnsi="Calibri"/>
          <w:b/>
          <w:bCs/>
          <w:sz w:val="20"/>
          <w:szCs w:val="20"/>
        </w:rPr>
        <w:t>7</w:t>
      </w:r>
      <w:r w:rsidR="00D92041" w:rsidRPr="00A5170C">
        <w:rPr>
          <w:rFonts w:ascii="Calibri" w:hAnsi="Calibri"/>
          <w:b/>
          <w:bCs/>
          <w:sz w:val="20"/>
          <w:szCs w:val="20"/>
        </w:rPr>
        <w:t>.20</w:t>
      </w:r>
      <w:r w:rsidR="00D92041">
        <w:rPr>
          <w:rFonts w:ascii="Calibri" w:hAnsi="Calibri"/>
          <w:b/>
          <w:bCs/>
          <w:sz w:val="20"/>
          <w:szCs w:val="20"/>
        </w:rPr>
        <w:t>19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lastRenderedPageBreak/>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Default="00D92041" w:rsidP="00D92041">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Pr="00001FEC">
        <w:rPr>
          <w:rFonts w:ascii="Calibri" w:hAnsi="Calibri" w:cs="Tahoma"/>
          <w:b/>
          <w:sz w:val="20"/>
          <w:szCs w:val="20"/>
        </w:rPr>
        <w:t xml:space="preserve">budowę </w:t>
      </w:r>
      <w:r w:rsidRPr="003A3171">
        <w:rPr>
          <w:rFonts w:ascii="Calibri" w:hAnsi="Calibri" w:cs="Tahoma"/>
          <w:b/>
          <w:sz w:val="20"/>
          <w:szCs w:val="20"/>
        </w:rPr>
        <w:t xml:space="preserve">sieci wodociągowej </w:t>
      </w:r>
      <w:r>
        <w:rPr>
          <w:rFonts w:ascii="Calibri" w:hAnsi="Calibri" w:cs="Tahoma"/>
          <w:b/>
          <w:sz w:val="20"/>
          <w:szCs w:val="20"/>
        </w:rPr>
        <w:t xml:space="preserve">i kanalizacji sanitarnej </w:t>
      </w:r>
      <w:r>
        <w:rPr>
          <w:rFonts w:ascii="Calibri" w:hAnsi="Calibri" w:cs="Tahoma"/>
          <w:b/>
          <w:sz w:val="20"/>
          <w:szCs w:val="20"/>
        </w:rPr>
        <w:br/>
        <w:t xml:space="preserve">na terenie gminy </w:t>
      </w:r>
      <w:r w:rsidRPr="003A3171">
        <w:rPr>
          <w:rFonts w:ascii="Calibri" w:hAnsi="Calibri" w:cs="Tahoma"/>
          <w:b/>
          <w:sz w:val="20"/>
          <w:szCs w:val="20"/>
        </w:rPr>
        <w:t>Osielsko</w:t>
      </w:r>
      <w:r w:rsidRPr="00001FEC">
        <w:rPr>
          <w:rFonts w:ascii="Calibri" w:hAnsi="Calibri" w:cs="Tahoma"/>
          <w:b/>
          <w:sz w:val="20"/>
          <w:szCs w:val="20"/>
        </w:rPr>
        <w:t>.</w:t>
      </w:r>
      <w:r w:rsidRPr="00001FEC">
        <w:rPr>
          <w:rFonts w:ascii="Calibri" w:hAnsi="Calibri"/>
          <w:sz w:val="20"/>
          <w:szCs w:val="20"/>
        </w:rPr>
        <w:br/>
      </w:r>
      <w:r w:rsidRPr="000D712E">
        <w:rPr>
          <w:rFonts w:ascii="Calibri" w:hAnsi="Calibri"/>
          <w:b/>
          <w:sz w:val="20"/>
          <w:szCs w:val="20"/>
        </w:rPr>
        <w:t xml:space="preserve">nr sprawy: </w:t>
      </w:r>
      <w:r>
        <w:rPr>
          <w:rFonts w:ascii="Calibri" w:hAnsi="Calibri"/>
          <w:b/>
          <w:bCs/>
          <w:sz w:val="20"/>
          <w:szCs w:val="20"/>
        </w:rPr>
        <w:t>GZK.</w:t>
      </w:r>
      <w:r w:rsidR="00A072E8">
        <w:rPr>
          <w:rFonts w:ascii="Calibri" w:hAnsi="Calibri"/>
          <w:b/>
          <w:bCs/>
          <w:sz w:val="20"/>
          <w:szCs w:val="20"/>
        </w:rPr>
        <w:t>7</w:t>
      </w:r>
      <w:r>
        <w:rPr>
          <w:rFonts w:ascii="Calibri" w:hAnsi="Calibri"/>
          <w:b/>
          <w:bCs/>
          <w:sz w:val="20"/>
          <w:szCs w:val="20"/>
        </w:rPr>
        <w:t>.2019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lastRenderedPageBreak/>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9D15F5">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DC28BF">
        <w:rPr>
          <w:rFonts w:ascii="Calibri" w:hAnsi="Calibri"/>
          <w:b/>
          <w:bCs/>
          <w:sz w:val="20"/>
          <w:szCs w:val="20"/>
        </w:rPr>
        <w:t>2</w:t>
      </w:r>
      <w:r w:rsidR="00A336E7">
        <w:rPr>
          <w:rFonts w:ascii="Calibri" w:hAnsi="Calibri"/>
          <w:b/>
          <w:bCs/>
          <w:sz w:val="20"/>
          <w:szCs w:val="20"/>
        </w:rPr>
        <w:t>3</w:t>
      </w:r>
      <w:r w:rsidR="00996A28">
        <w:rPr>
          <w:rFonts w:ascii="Calibri" w:hAnsi="Calibri"/>
          <w:b/>
          <w:bCs/>
          <w:sz w:val="20"/>
          <w:szCs w:val="20"/>
        </w:rPr>
        <w:t>.</w:t>
      </w:r>
      <w:r w:rsidR="00A927E1">
        <w:rPr>
          <w:rFonts w:ascii="Calibri" w:hAnsi="Calibri"/>
          <w:b/>
          <w:bCs/>
          <w:sz w:val="20"/>
          <w:szCs w:val="20"/>
        </w:rPr>
        <w:t>0</w:t>
      </w:r>
      <w:r w:rsidR="00A072E8">
        <w:rPr>
          <w:rFonts w:ascii="Calibri" w:hAnsi="Calibri"/>
          <w:b/>
          <w:bCs/>
          <w:sz w:val="20"/>
          <w:szCs w:val="20"/>
        </w:rPr>
        <w:t>7</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DC28BF">
        <w:rPr>
          <w:rFonts w:ascii="Calibri" w:hAnsi="Calibri"/>
          <w:b/>
          <w:bCs/>
          <w:sz w:val="20"/>
          <w:szCs w:val="20"/>
        </w:rPr>
        <w:t>2</w:t>
      </w:r>
      <w:r w:rsidR="00A336E7">
        <w:rPr>
          <w:rFonts w:ascii="Calibri" w:hAnsi="Calibri"/>
          <w:b/>
          <w:bCs/>
          <w:sz w:val="20"/>
          <w:szCs w:val="20"/>
        </w:rPr>
        <w:t>3</w:t>
      </w:r>
      <w:r w:rsidR="00A927E1">
        <w:rPr>
          <w:rFonts w:ascii="Calibri" w:hAnsi="Calibri"/>
          <w:b/>
          <w:bCs/>
          <w:sz w:val="20"/>
          <w:szCs w:val="20"/>
        </w:rPr>
        <w:t>.0</w:t>
      </w:r>
      <w:r w:rsidR="00A072E8">
        <w:rPr>
          <w:rFonts w:ascii="Calibri" w:hAnsi="Calibri"/>
          <w:b/>
          <w:bCs/>
          <w:sz w:val="20"/>
          <w:szCs w:val="20"/>
        </w:rPr>
        <w:t>7</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lastRenderedPageBreak/>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7914D6" w:rsidRDefault="00025858" w:rsidP="009D15F5">
      <w:pPr>
        <w:pStyle w:val="Tekstpodstawowy211"/>
        <w:spacing w:before="0" w:after="0"/>
        <w:ind w:left="360"/>
        <w:rPr>
          <w:rFonts w:ascii="Calibri" w:hAnsi="Calibri" w:cs="Tahoma"/>
          <w:sz w:val="20"/>
          <w:szCs w:val="20"/>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9D15F5" w:rsidRPr="009D15F5" w:rsidRDefault="009D15F5" w:rsidP="009D15F5">
      <w:pPr>
        <w:pStyle w:val="Tekstpodstawowy211"/>
        <w:spacing w:before="0" w:after="0"/>
        <w:ind w:left="360"/>
        <w:rPr>
          <w:rFonts w:ascii="Calibri" w:hAnsi="Calibri" w:cs="Tahoma"/>
          <w:sz w:val="20"/>
          <w:szCs w:val="20"/>
          <w:u w:val="single"/>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P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lastRenderedPageBreak/>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lastRenderedPageBreak/>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DC28BF"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lastRenderedPageBreak/>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E22CAF" w:rsidRPr="006F0AD0" w:rsidRDefault="00E22CAF" w:rsidP="00E22CAF">
      <w:pPr>
        <w:tabs>
          <w:tab w:val="left" w:pos="142"/>
        </w:tabs>
        <w:overflowPunct w:val="0"/>
        <w:autoSpaceDE w:val="0"/>
        <w:autoSpaceDN w:val="0"/>
        <w:adjustRightInd w:val="0"/>
        <w:spacing w:before="120"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035E5D" w:rsidRPr="00E22CAF" w:rsidRDefault="006E3885" w:rsidP="00E22CAF">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E22CAF" w:rsidRPr="00E22CAF" w:rsidRDefault="00E22CAF" w:rsidP="00E22CAF">
      <w:pPr>
        <w:tabs>
          <w:tab w:val="left" w:pos="142"/>
        </w:tabs>
        <w:overflowPunct w:val="0"/>
        <w:autoSpaceDE w:val="0"/>
        <w:autoSpaceDN w:val="0"/>
        <w:adjustRightInd w:val="0"/>
        <w:spacing w:before="120" w:line="276" w:lineRule="auto"/>
        <w:ind w:left="360"/>
        <w:jc w:val="both"/>
        <w:textAlignment w:val="baseline"/>
        <w:rPr>
          <w:rFonts w:ascii="Calibri" w:hAnsi="Calibri"/>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Default="00D92041" w:rsidP="00D92041">
      <w:pPr>
        <w:spacing w:after="120"/>
        <w:ind w:left="357"/>
        <w:jc w:val="both"/>
        <w:rPr>
          <w:rFonts w:ascii="Calibri" w:hAnsi="Calibri"/>
          <w:b/>
          <w:bCs/>
          <w:sz w:val="20"/>
          <w:szCs w:val="20"/>
        </w:rPr>
      </w:pPr>
      <w:r w:rsidRPr="004340A2">
        <w:rPr>
          <w:rFonts w:ascii="Calibri" w:hAnsi="Calibri"/>
          <w:b/>
          <w:sz w:val="20"/>
          <w:szCs w:val="20"/>
        </w:rPr>
        <w:t xml:space="preserve">Budowa sieci </w:t>
      </w:r>
      <w:r w:rsidR="009D15F5">
        <w:rPr>
          <w:rFonts w:ascii="Calibri" w:hAnsi="Calibri"/>
          <w:b/>
          <w:sz w:val="20"/>
          <w:szCs w:val="20"/>
        </w:rPr>
        <w:t>wodociągowej</w:t>
      </w:r>
      <w:r w:rsidRPr="004340A2">
        <w:rPr>
          <w:rFonts w:ascii="Calibri" w:hAnsi="Calibri"/>
          <w:b/>
          <w:sz w:val="20"/>
          <w:szCs w:val="20"/>
        </w:rPr>
        <w:t xml:space="preserve"> </w:t>
      </w:r>
      <w:r w:rsidR="00A072E8">
        <w:rPr>
          <w:rFonts w:ascii="Calibri" w:hAnsi="Calibri"/>
          <w:b/>
          <w:sz w:val="20"/>
          <w:szCs w:val="20"/>
        </w:rPr>
        <w:t>i</w:t>
      </w:r>
      <w:r w:rsidR="00A072E8" w:rsidRPr="004340A2">
        <w:rPr>
          <w:rFonts w:ascii="Calibri" w:hAnsi="Calibri"/>
          <w:b/>
          <w:sz w:val="20"/>
          <w:szCs w:val="20"/>
        </w:rPr>
        <w:t xml:space="preserve"> kanalizacji sanitarnej</w:t>
      </w:r>
      <w:r w:rsidR="00A072E8">
        <w:rPr>
          <w:rFonts w:ascii="Calibri" w:hAnsi="Calibri"/>
          <w:b/>
          <w:sz w:val="20"/>
          <w:szCs w:val="20"/>
        </w:rPr>
        <w:t xml:space="preserve"> ul. </w:t>
      </w:r>
      <w:proofErr w:type="spellStart"/>
      <w:r w:rsidR="00A072E8">
        <w:rPr>
          <w:rFonts w:ascii="Calibri" w:hAnsi="Calibri"/>
          <w:b/>
          <w:sz w:val="20"/>
          <w:szCs w:val="20"/>
        </w:rPr>
        <w:t>Forsycjowa</w:t>
      </w:r>
      <w:proofErr w:type="spellEnd"/>
      <w:r w:rsidR="00A072E8">
        <w:rPr>
          <w:rFonts w:ascii="Calibri" w:hAnsi="Calibri"/>
          <w:b/>
          <w:sz w:val="20"/>
          <w:szCs w:val="20"/>
        </w:rPr>
        <w:t xml:space="preserve"> Żołędowo gm. Osielsko </w:t>
      </w:r>
      <w:r w:rsidRPr="00397BC6">
        <w:rPr>
          <w:rFonts w:ascii="Calibri" w:hAnsi="Calibri"/>
          <w:b/>
          <w:sz w:val="20"/>
          <w:szCs w:val="20"/>
        </w:rPr>
        <w:t xml:space="preserve">nr sprawy: </w:t>
      </w:r>
      <w:r w:rsidRPr="00397BC6">
        <w:rPr>
          <w:rFonts w:ascii="Calibri" w:hAnsi="Calibri"/>
          <w:b/>
          <w:bCs/>
          <w:sz w:val="20"/>
          <w:szCs w:val="20"/>
        </w:rPr>
        <w:t>GZK.</w:t>
      </w:r>
      <w:r w:rsidR="00A072E8">
        <w:rPr>
          <w:rFonts w:ascii="Calibri" w:hAnsi="Calibri"/>
          <w:b/>
          <w:bCs/>
          <w:sz w:val="20"/>
          <w:szCs w:val="20"/>
        </w:rPr>
        <w:t>7</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A072E8" w:rsidRDefault="00A072E8" w:rsidP="00A072E8">
      <w:pPr>
        <w:spacing w:after="120"/>
        <w:ind w:left="357"/>
        <w:jc w:val="both"/>
        <w:rPr>
          <w:rFonts w:ascii="Calibri" w:hAnsi="Calibri"/>
          <w:b/>
          <w:bCs/>
          <w:sz w:val="20"/>
          <w:szCs w:val="20"/>
        </w:rPr>
      </w:pPr>
      <w:r w:rsidRPr="004340A2">
        <w:rPr>
          <w:rFonts w:ascii="Calibri" w:hAnsi="Calibri"/>
          <w:b/>
          <w:sz w:val="20"/>
          <w:szCs w:val="20"/>
        </w:rPr>
        <w:t xml:space="preserve">Budowa sieci </w:t>
      </w:r>
      <w:r>
        <w:rPr>
          <w:rFonts w:ascii="Calibri" w:hAnsi="Calibri"/>
          <w:b/>
          <w:sz w:val="20"/>
          <w:szCs w:val="20"/>
        </w:rPr>
        <w:t>wodociągowej</w:t>
      </w:r>
      <w:r w:rsidRPr="004340A2">
        <w:rPr>
          <w:rFonts w:ascii="Calibri" w:hAnsi="Calibri"/>
          <w:b/>
          <w:sz w:val="20"/>
          <w:szCs w:val="20"/>
        </w:rPr>
        <w:t xml:space="preserve">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ul. Daktylowa Żołędowo</w:t>
      </w:r>
      <w:r w:rsidRPr="00A072E8">
        <w:rPr>
          <w:rFonts w:ascii="Calibri" w:hAnsi="Calibri"/>
          <w:b/>
          <w:sz w:val="20"/>
          <w:szCs w:val="20"/>
        </w:rPr>
        <w:t xml:space="preserve"> </w:t>
      </w:r>
      <w:r>
        <w:rPr>
          <w:rFonts w:ascii="Calibri" w:hAnsi="Calibri"/>
          <w:b/>
          <w:sz w:val="20"/>
          <w:szCs w:val="20"/>
        </w:rPr>
        <w:t xml:space="preserve">gm. Osielsko </w:t>
      </w:r>
      <w:r w:rsidRPr="00397BC6">
        <w:rPr>
          <w:rFonts w:ascii="Calibri" w:hAnsi="Calibri"/>
          <w:b/>
          <w:sz w:val="20"/>
          <w:szCs w:val="20"/>
        </w:rPr>
        <w:t xml:space="preserve">nr sprawy: </w:t>
      </w:r>
      <w:r w:rsidRPr="00397BC6">
        <w:rPr>
          <w:rFonts w:ascii="Calibri" w:hAnsi="Calibri"/>
          <w:b/>
          <w:bCs/>
          <w:sz w:val="20"/>
          <w:szCs w:val="20"/>
        </w:rPr>
        <w:t>GZK.</w:t>
      </w:r>
      <w:r>
        <w:rPr>
          <w:rFonts w:ascii="Calibri" w:hAnsi="Calibri"/>
          <w:b/>
          <w:bCs/>
          <w:sz w:val="20"/>
          <w:szCs w:val="20"/>
        </w:rPr>
        <w:t>7</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866308" w:rsidRDefault="009D15F5" w:rsidP="009D15F5">
      <w:pPr>
        <w:spacing w:after="120"/>
        <w:ind w:left="357"/>
        <w:jc w:val="both"/>
        <w:rPr>
          <w:rFonts w:ascii="Calibri" w:hAnsi="Calibri"/>
          <w:b/>
          <w:sz w:val="20"/>
          <w:szCs w:val="20"/>
        </w:rPr>
      </w:pPr>
      <w:r>
        <w:rPr>
          <w:rFonts w:ascii="Calibri" w:hAnsi="Calibri"/>
          <w:b/>
          <w:sz w:val="20"/>
          <w:szCs w:val="20"/>
        </w:rPr>
        <w:t>B</w:t>
      </w:r>
      <w:r w:rsidRPr="004340A2">
        <w:rPr>
          <w:rFonts w:ascii="Calibri" w:hAnsi="Calibri"/>
          <w:b/>
          <w:sz w:val="20"/>
          <w:szCs w:val="20"/>
        </w:rPr>
        <w:t>udowa sieci</w:t>
      </w:r>
      <w:r>
        <w:rPr>
          <w:rFonts w:ascii="Calibri" w:hAnsi="Calibri"/>
          <w:b/>
          <w:sz w:val="20"/>
          <w:szCs w:val="20"/>
        </w:rPr>
        <w:t xml:space="preserve"> wodociągowej ul. </w:t>
      </w:r>
      <w:r w:rsidR="00A072E8">
        <w:rPr>
          <w:rFonts w:ascii="Calibri" w:hAnsi="Calibri"/>
          <w:b/>
          <w:sz w:val="20"/>
          <w:szCs w:val="20"/>
        </w:rPr>
        <w:t>Plażowa</w:t>
      </w:r>
      <w:r w:rsidRPr="004340A2">
        <w:rPr>
          <w:rFonts w:ascii="Calibri" w:hAnsi="Calibri"/>
          <w:b/>
          <w:sz w:val="20"/>
          <w:szCs w:val="20"/>
        </w:rPr>
        <w:t xml:space="preserve"> </w:t>
      </w:r>
      <w:r w:rsidR="00A072E8">
        <w:rPr>
          <w:rFonts w:ascii="Calibri" w:hAnsi="Calibri"/>
          <w:b/>
          <w:sz w:val="20"/>
          <w:szCs w:val="20"/>
        </w:rPr>
        <w:t xml:space="preserve">Bożenkowo </w:t>
      </w:r>
      <w:r>
        <w:rPr>
          <w:rFonts w:ascii="Calibri" w:hAnsi="Calibri"/>
          <w:b/>
          <w:sz w:val="20"/>
          <w:szCs w:val="20"/>
        </w:rPr>
        <w:t>gm. Osielsko</w:t>
      </w:r>
      <w:r w:rsidRPr="004340A2">
        <w:rPr>
          <w:rFonts w:ascii="Calibri" w:hAnsi="Calibri"/>
          <w:b/>
          <w:sz w:val="20"/>
          <w:szCs w:val="20"/>
        </w:rPr>
        <w:t xml:space="preserve"> </w:t>
      </w:r>
      <w:r w:rsidRPr="00397BC6">
        <w:rPr>
          <w:rFonts w:ascii="Calibri" w:hAnsi="Calibri"/>
          <w:b/>
          <w:sz w:val="20"/>
          <w:szCs w:val="20"/>
        </w:rPr>
        <w:t>nr sprawy</w:t>
      </w:r>
      <w:r>
        <w:rPr>
          <w:rFonts w:ascii="Calibri" w:hAnsi="Calibri"/>
          <w:b/>
          <w:sz w:val="20"/>
          <w:szCs w:val="20"/>
        </w:rPr>
        <w:t>:</w:t>
      </w:r>
      <w:r w:rsidRPr="004340A2">
        <w:rPr>
          <w:rFonts w:ascii="Calibri" w:hAnsi="Calibri"/>
          <w:b/>
          <w:sz w:val="20"/>
          <w:szCs w:val="20"/>
        </w:rPr>
        <w:t xml:space="preserve"> </w:t>
      </w:r>
      <w:r w:rsidRPr="00397BC6">
        <w:rPr>
          <w:rFonts w:ascii="Calibri" w:hAnsi="Calibri"/>
          <w:b/>
          <w:bCs/>
          <w:sz w:val="20"/>
          <w:szCs w:val="20"/>
        </w:rPr>
        <w:t>GZK.</w:t>
      </w:r>
      <w:r w:rsidR="00A072E8">
        <w:rPr>
          <w:rFonts w:ascii="Calibri" w:hAnsi="Calibri"/>
          <w:b/>
          <w:bCs/>
          <w:sz w:val="20"/>
          <w:szCs w:val="20"/>
        </w:rPr>
        <w:t>7</w:t>
      </w:r>
      <w:r w:rsidRPr="00397BC6">
        <w:rPr>
          <w:rFonts w:ascii="Calibri" w:hAnsi="Calibri"/>
          <w:b/>
          <w:bCs/>
          <w:sz w:val="20"/>
          <w:szCs w:val="20"/>
        </w:rPr>
        <w:t>.201</w:t>
      </w:r>
      <w:r>
        <w:rPr>
          <w:rFonts w:ascii="Calibri" w:hAnsi="Calibri"/>
          <w:b/>
          <w:bCs/>
          <w:sz w:val="20"/>
          <w:szCs w:val="20"/>
        </w:rPr>
        <w:t>9</w:t>
      </w:r>
      <w:r w:rsidR="00866308" w:rsidRPr="00397BC6">
        <w:rPr>
          <w:rFonts w:ascii="Calibri" w:hAnsi="Calibri"/>
          <w:b/>
          <w:bCs/>
          <w:sz w:val="20"/>
          <w:szCs w:val="20"/>
        </w:rPr>
        <w:t>.</w:t>
      </w:r>
    </w:p>
    <w:p w:rsidR="00A072E8" w:rsidRDefault="00A072E8" w:rsidP="00A072E8">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ul. Paprociowa Osielsko </w:t>
      </w:r>
      <w:r w:rsidRPr="009D15F5">
        <w:rPr>
          <w:rFonts w:ascii="Calibri" w:hAnsi="Calibri"/>
          <w:b/>
          <w:sz w:val="20"/>
          <w:szCs w:val="20"/>
        </w:rPr>
        <w:t xml:space="preserve">gm. Osielsko nr sprawy: </w:t>
      </w:r>
      <w:r w:rsidRPr="009D15F5">
        <w:rPr>
          <w:rFonts w:ascii="Calibri" w:hAnsi="Calibri"/>
          <w:b/>
          <w:bCs/>
          <w:sz w:val="20"/>
          <w:szCs w:val="20"/>
        </w:rPr>
        <w:t>GZK.</w:t>
      </w:r>
      <w:r>
        <w:rPr>
          <w:rFonts w:ascii="Calibri" w:hAnsi="Calibri"/>
          <w:b/>
          <w:bCs/>
          <w:sz w:val="20"/>
          <w:szCs w:val="20"/>
        </w:rPr>
        <w:t>7</w:t>
      </w:r>
      <w:r w:rsidRPr="009D15F5">
        <w:rPr>
          <w:rFonts w:ascii="Calibri" w:hAnsi="Calibri"/>
          <w:b/>
          <w:bCs/>
          <w:sz w:val="20"/>
          <w:szCs w:val="20"/>
        </w:rPr>
        <w:t>.2019.</w:t>
      </w:r>
    </w:p>
    <w:p w:rsidR="00A072E8" w:rsidRDefault="00A072E8" w:rsidP="00A072E8">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ul. Słoneczna Osielsko </w:t>
      </w:r>
      <w:r w:rsidRPr="009D15F5">
        <w:rPr>
          <w:rFonts w:ascii="Calibri" w:hAnsi="Calibri"/>
          <w:b/>
          <w:sz w:val="20"/>
          <w:szCs w:val="20"/>
        </w:rPr>
        <w:t xml:space="preserve">gm. Osielsko nr sprawy: </w:t>
      </w:r>
      <w:r w:rsidRPr="009D15F5">
        <w:rPr>
          <w:rFonts w:ascii="Calibri" w:hAnsi="Calibri"/>
          <w:b/>
          <w:bCs/>
          <w:sz w:val="20"/>
          <w:szCs w:val="20"/>
        </w:rPr>
        <w:t>GZK.</w:t>
      </w:r>
      <w:r>
        <w:rPr>
          <w:rFonts w:ascii="Calibri" w:hAnsi="Calibri"/>
          <w:b/>
          <w:bCs/>
          <w:sz w:val="20"/>
          <w:szCs w:val="20"/>
        </w:rPr>
        <w:t>7</w:t>
      </w:r>
      <w:r w:rsidRPr="009D15F5">
        <w:rPr>
          <w:rFonts w:ascii="Calibri" w:hAnsi="Calibri"/>
          <w:b/>
          <w:bCs/>
          <w:sz w:val="20"/>
          <w:szCs w:val="20"/>
        </w:rPr>
        <w:t>.2019.</w:t>
      </w:r>
    </w:p>
    <w:p w:rsidR="007F29F7" w:rsidRDefault="007F29F7" w:rsidP="007F29F7">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Pr>
          <w:rFonts w:ascii="Calibri" w:hAnsi="Calibri"/>
          <w:b/>
          <w:sz w:val="20"/>
          <w:szCs w:val="20"/>
        </w:rPr>
        <w:t>i</w:t>
      </w:r>
      <w:r w:rsidRPr="004340A2">
        <w:rPr>
          <w:rFonts w:ascii="Calibri" w:hAnsi="Calibri"/>
          <w:b/>
          <w:sz w:val="20"/>
          <w:szCs w:val="20"/>
        </w:rPr>
        <w:t xml:space="preserve"> kanalizacji sanitarnej</w:t>
      </w:r>
      <w:r w:rsidR="00A072E8">
        <w:rPr>
          <w:rFonts w:ascii="Calibri" w:hAnsi="Calibri"/>
          <w:b/>
          <w:sz w:val="20"/>
          <w:szCs w:val="20"/>
        </w:rPr>
        <w:t xml:space="preserve"> </w:t>
      </w:r>
      <w:r>
        <w:rPr>
          <w:rFonts w:ascii="Calibri" w:hAnsi="Calibri"/>
          <w:b/>
          <w:sz w:val="20"/>
          <w:szCs w:val="20"/>
        </w:rPr>
        <w:t xml:space="preserve">ul. </w:t>
      </w:r>
      <w:r w:rsidR="00A072E8">
        <w:rPr>
          <w:rFonts w:ascii="Calibri" w:hAnsi="Calibri"/>
          <w:b/>
          <w:sz w:val="20"/>
          <w:szCs w:val="20"/>
        </w:rPr>
        <w:t>Gronostajowa Osielsko</w:t>
      </w:r>
      <w:r>
        <w:rPr>
          <w:rFonts w:ascii="Calibri" w:hAnsi="Calibri"/>
          <w:b/>
          <w:sz w:val="20"/>
          <w:szCs w:val="20"/>
        </w:rPr>
        <w:t xml:space="preserve"> </w:t>
      </w:r>
      <w:r w:rsidRPr="009D15F5">
        <w:rPr>
          <w:rFonts w:ascii="Calibri" w:hAnsi="Calibri"/>
          <w:b/>
          <w:sz w:val="20"/>
          <w:szCs w:val="20"/>
        </w:rPr>
        <w:t xml:space="preserve">gm. Osielsko nr sprawy: </w:t>
      </w:r>
      <w:r w:rsidRPr="009D15F5">
        <w:rPr>
          <w:rFonts w:ascii="Calibri" w:hAnsi="Calibri"/>
          <w:b/>
          <w:bCs/>
          <w:sz w:val="20"/>
          <w:szCs w:val="20"/>
        </w:rPr>
        <w:t>GZK.</w:t>
      </w:r>
      <w:r w:rsidR="00A072E8">
        <w:rPr>
          <w:rFonts w:ascii="Calibri" w:hAnsi="Calibri"/>
          <w:b/>
          <w:bCs/>
          <w:sz w:val="20"/>
          <w:szCs w:val="20"/>
        </w:rPr>
        <w:t>7</w:t>
      </w:r>
      <w:r w:rsidRPr="009D15F5">
        <w:rPr>
          <w:rFonts w:ascii="Calibri" w:hAnsi="Calibri"/>
          <w:b/>
          <w:bCs/>
          <w:sz w:val="20"/>
          <w:szCs w:val="20"/>
        </w:rPr>
        <w:t>.2019.</w:t>
      </w:r>
    </w:p>
    <w:p w:rsidR="00D06CBB" w:rsidRDefault="00D06CBB" w:rsidP="007F29F7">
      <w:pPr>
        <w:pStyle w:val="Akapitzlist"/>
        <w:spacing w:after="120"/>
        <w:ind w:left="360"/>
        <w:jc w:val="both"/>
        <w:rPr>
          <w:rFonts w:ascii="Calibri" w:hAnsi="Calibri"/>
          <w:b/>
          <w:bCs/>
          <w:sz w:val="20"/>
          <w:szCs w:val="20"/>
        </w:rPr>
      </w:pPr>
      <w:r>
        <w:rPr>
          <w:rFonts w:ascii="Calibri" w:hAnsi="Calibri"/>
          <w:b/>
          <w:bCs/>
          <w:sz w:val="20"/>
          <w:szCs w:val="20"/>
        </w:rPr>
        <w:lastRenderedPageBreak/>
        <w:t xml:space="preserve">Przebudowa istniejących przyłączy wodociągowych w ul. Głównej Maksymilianowo gm. Osielsko. </w:t>
      </w:r>
      <w:r w:rsidR="004248EB">
        <w:rPr>
          <w:rFonts w:ascii="Calibri" w:hAnsi="Calibri"/>
          <w:b/>
          <w:bCs/>
          <w:sz w:val="20"/>
          <w:szCs w:val="20"/>
        </w:rPr>
        <w:t>n</w:t>
      </w:r>
      <w:r>
        <w:rPr>
          <w:rFonts w:ascii="Calibri" w:hAnsi="Calibri"/>
          <w:b/>
          <w:bCs/>
          <w:sz w:val="20"/>
          <w:szCs w:val="20"/>
        </w:rPr>
        <w:t xml:space="preserve">r sprawy GZK.7.2019. </w:t>
      </w:r>
    </w:p>
    <w:p w:rsidR="00A072E8" w:rsidRDefault="00A072E8" w:rsidP="00A072E8">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ul. Orzechowa Osielsko </w:t>
      </w:r>
      <w:r w:rsidRPr="009D15F5">
        <w:rPr>
          <w:rFonts w:ascii="Calibri" w:hAnsi="Calibri"/>
          <w:b/>
          <w:sz w:val="20"/>
          <w:szCs w:val="20"/>
        </w:rPr>
        <w:t xml:space="preserve">gm. Osielsko </w:t>
      </w:r>
      <w:r>
        <w:rPr>
          <w:rFonts w:ascii="Calibri" w:hAnsi="Calibri"/>
          <w:b/>
          <w:sz w:val="20"/>
          <w:szCs w:val="20"/>
        </w:rPr>
        <w:br/>
      </w:r>
      <w:r w:rsidRPr="009D15F5">
        <w:rPr>
          <w:rFonts w:ascii="Calibri" w:hAnsi="Calibri"/>
          <w:b/>
          <w:sz w:val="20"/>
          <w:szCs w:val="20"/>
        </w:rPr>
        <w:t xml:space="preserve">nr sprawy: </w:t>
      </w:r>
      <w:r w:rsidRPr="009D15F5">
        <w:rPr>
          <w:rFonts w:ascii="Calibri" w:hAnsi="Calibri"/>
          <w:b/>
          <w:bCs/>
          <w:sz w:val="20"/>
          <w:szCs w:val="20"/>
        </w:rPr>
        <w:t>GZK.</w:t>
      </w:r>
      <w:r>
        <w:rPr>
          <w:rFonts w:ascii="Calibri" w:hAnsi="Calibri"/>
          <w:b/>
          <w:bCs/>
          <w:sz w:val="20"/>
          <w:szCs w:val="20"/>
        </w:rPr>
        <w:t>7</w:t>
      </w:r>
      <w:r w:rsidRPr="009D15F5">
        <w:rPr>
          <w:rFonts w:ascii="Calibri" w:hAnsi="Calibri"/>
          <w:b/>
          <w:bCs/>
          <w:sz w:val="20"/>
          <w:szCs w:val="20"/>
        </w:rPr>
        <w:t>.2019.</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A424E4" w:rsidRPr="006F0AD0"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lastRenderedPageBreak/>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Pr="000D712E"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1D1" w:rsidRDefault="006E11D1">
      <w:r>
        <w:separator/>
      </w:r>
    </w:p>
  </w:endnote>
  <w:endnote w:type="continuationSeparator" w:id="0">
    <w:p w:rsidR="006E11D1" w:rsidRDefault="006E11D1">
      <w:r>
        <w:continuationSeparator/>
      </w:r>
    </w:p>
  </w:endnote>
  <w:endnote w:type="continuationNotice" w:id="1">
    <w:p w:rsidR="006E11D1" w:rsidRDefault="006E1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F5" w:rsidRDefault="00D177F4">
    <w:pPr>
      <w:pStyle w:val="Stopka"/>
      <w:jc w:val="right"/>
    </w:pPr>
    <w:r>
      <w:fldChar w:fldCharType="begin"/>
    </w:r>
    <w:r w:rsidR="00A072E8">
      <w:instrText xml:space="preserve"> PAGE   \* MERGEFORMAT </w:instrText>
    </w:r>
    <w:r>
      <w:fldChar w:fldCharType="separate"/>
    </w:r>
    <w:r w:rsidR="00C31C69">
      <w:rPr>
        <w:noProof/>
      </w:rPr>
      <w:t>13</w:t>
    </w:r>
    <w:r>
      <w:rPr>
        <w:noProof/>
      </w:rPr>
      <w:fldChar w:fldCharType="end"/>
    </w:r>
  </w:p>
  <w:p w:rsidR="009D15F5" w:rsidRPr="00121123" w:rsidRDefault="009D15F5"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1D1" w:rsidRDefault="006E11D1">
      <w:r>
        <w:separator/>
      </w:r>
    </w:p>
  </w:footnote>
  <w:footnote w:type="continuationSeparator" w:id="0">
    <w:p w:rsidR="006E11D1" w:rsidRDefault="006E11D1">
      <w:r>
        <w:continuationSeparator/>
      </w:r>
    </w:p>
  </w:footnote>
  <w:footnote w:type="continuationNotice" w:id="1">
    <w:p w:rsidR="006E11D1" w:rsidRDefault="006E11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70E"/>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B33"/>
    <w:rsid w:val="000A6F90"/>
    <w:rsid w:val="000A7356"/>
    <w:rsid w:val="000A7367"/>
    <w:rsid w:val="000A73ED"/>
    <w:rsid w:val="000A7780"/>
    <w:rsid w:val="000B2ABB"/>
    <w:rsid w:val="000B32F7"/>
    <w:rsid w:val="000B34F3"/>
    <w:rsid w:val="000B40A4"/>
    <w:rsid w:val="000B4639"/>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4F8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8F0"/>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0F0"/>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27B80"/>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633"/>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C7C34"/>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D92"/>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48EB"/>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213A"/>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645"/>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AFE"/>
    <w:rsid w:val="00543B60"/>
    <w:rsid w:val="00543FE1"/>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977"/>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1D1"/>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490F"/>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9F7"/>
    <w:rsid w:val="007F2BC3"/>
    <w:rsid w:val="007F2FD6"/>
    <w:rsid w:val="007F37F3"/>
    <w:rsid w:val="007F3CB5"/>
    <w:rsid w:val="007F3FEA"/>
    <w:rsid w:val="007F4487"/>
    <w:rsid w:val="007F46C6"/>
    <w:rsid w:val="007F50D0"/>
    <w:rsid w:val="007F5214"/>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0B35"/>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2B5A"/>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6966"/>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0A51"/>
    <w:rsid w:val="008F146A"/>
    <w:rsid w:val="008F1715"/>
    <w:rsid w:val="008F1C8A"/>
    <w:rsid w:val="008F1E95"/>
    <w:rsid w:val="008F425B"/>
    <w:rsid w:val="008F4ED0"/>
    <w:rsid w:val="008F4F2C"/>
    <w:rsid w:val="008F51BA"/>
    <w:rsid w:val="008F52BC"/>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6A1"/>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197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A10"/>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3E66"/>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182"/>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15F5"/>
    <w:rsid w:val="009D2806"/>
    <w:rsid w:val="009D383F"/>
    <w:rsid w:val="009D4699"/>
    <w:rsid w:val="009D4C5F"/>
    <w:rsid w:val="009D587C"/>
    <w:rsid w:val="009D58F2"/>
    <w:rsid w:val="009D5DC7"/>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49"/>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2E8"/>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6E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861"/>
    <w:rsid w:val="00A86F34"/>
    <w:rsid w:val="00A8708E"/>
    <w:rsid w:val="00A87B13"/>
    <w:rsid w:val="00A90DCC"/>
    <w:rsid w:val="00A90DE3"/>
    <w:rsid w:val="00A91F80"/>
    <w:rsid w:val="00A920DA"/>
    <w:rsid w:val="00A922F0"/>
    <w:rsid w:val="00A92795"/>
    <w:rsid w:val="00A927E1"/>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C7908"/>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097"/>
    <w:rsid w:val="00C23ACC"/>
    <w:rsid w:val="00C23EC6"/>
    <w:rsid w:val="00C24250"/>
    <w:rsid w:val="00C24A35"/>
    <w:rsid w:val="00C24E39"/>
    <w:rsid w:val="00C25386"/>
    <w:rsid w:val="00C2547C"/>
    <w:rsid w:val="00C2678C"/>
    <w:rsid w:val="00C272C2"/>
    <w:rsid w:val="00C27BB7"/>
    <w:rsid w:val="00C31316"/>
    <w:rsid w:val="00C3151F"/>
    <w:rsid w:val="00C31C69"/>
    <w:rsid w:val="00C31CE2"/>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4C9"/>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6CBB"/>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177F4"/>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4EBE"/>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8BF"/>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CAF"/>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7CE"/>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65AF8555-6D6E-48B7-882B-8C8759DF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Pages>
  <Words>5867</Words>
  <Characters>35208</Characters>
  <Application>Microsoft Office Word</Application>
  <DocSecurity>0</DocSecurity>
  <Lines>293</Lines>
  <Paragraphs>81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40994</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65</cp:revision>
  <cp:lastPrinted>2018-07-11T08:09:00Z</cp:lastPrinted>
  <dcterms:created xsi:type="dcterms:W3CDTF">2018-02-02T09:21:00Z</dcterms:created>
  <dcterms:modified xsi:type="dcterms:W3CDTF">2019-07-08T10:48:00Z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