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78490F">
        <w:rPr>
          <w:rFonts w:ascii="Calibri" w:hAnsi="Calibri"/>
          <w:b/>
          <w:bCs/>
          <w:sz w:val="20"/>
          <w:szCs w:val="20"/>
        </w:rPr>
        <w:t>GZK.</w:t>
      </w:r>
      <w:r w:rsidR="008D2CEB">
        <w:rPr>
          <w:rFonts w:ascii="Calibri" w:hAnsi="Calibri"/>
          <w:b/>
          <w:bCs/>
          <w:sz w:val="20"/>
          <w:szCs w:val="20"/>
        </w:rPr>
        <w:t>6</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8D2CEB">
        <w:rPr>
          <w:rFonts w:ascii="Calibri" w:hAnsi="Calibri" w:cs="Tahoma"/>
          <w:b/>
          <w:sz w:val="28"/>
        </w:rPr>
        <w:t>w ul. Orzechowej w miejscowości Osielsko gm. Osielsko</w:t>
      </w:r>
      <w:r w:rsidR="00205F6B">
        <w:rPr>
          <w:rFonts w:ascii="Calibri" w:hAnsi="Calibri" w:cs="Tahoma"/>
          <w:b/>
          <w:sz w:val="28"/>
        </w:rPr>
        <w:t>.</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1E6C9D" w:rsidRDefault="001E6C9D" w:rsidP="008D2B34">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0179A4">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0179A4">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8D2CEB">
        <w:rPr>
          <w:rFonts w:ascii="Calibri" w:hAnsi="Calibri" w:cs="Calibri"/>
          <w:sz w:val="20"/>
          <w:szCs w:val="20"/>
        </w:rPr>
        <w:t>ul. Orzechowa w miejscowości Osielsko</w:t>
      </w:r>
      <w:r w:rsidR="00BA46DA" w:rsidRPr="00BA46DA">
        <w:rPr>
          <w:rFonts w:ascii="Calibri" w:hAnsi="Calibri" w:cs="Calibri"/>
          <w:sz w:val="20"/>
          <w:szCs w:val="20"/>
        </w:rPr>
        <w:t xml:space="preserv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8D2CEB" w:rsidRPr="008D2CEB" w:rsidRDefault="008D2CEB" w:rsidP="008D2CEB">
      <w:pPr>
        <w:jc w:val="both"/>
        <w:rPr>
          <w:rFonts w:ascii="Calibri" w:hAnsi="Calibri"/>
          <w:b/>
          <w:sz w:val="20"/>
        </w:rPr>
      </w:pPr>
      <w:r w:rsidRPr="008D2CEB">
        <w:rPr>
          <w:rFonts w:ascii="Calibri" w:hAnsi="Calibri"/>
          <w:b/>
          <w:sz w:val="20"/>
        </w:rPr>
        <w:t xml:space="preserve">Budowa  sieci wodociągowej i kanalizacji sanitarnej grawitacyjnej oraz tłocznej wraz z odgałęzieniami </w:t>
      </w:r>
      <w:r w:rsidRPr="008D2CEB">
        <w:rPr>
          <w:rFonts w:ascii="Calibri" w:hAnsi="Calibri"/>
          <w:b/>
          <w:sz w:val="20"/>
        </w:rPr>
        <w:br/>
        <w:t xml:space="preserve">do granicy działek oraz przepompownią ścieków w ul. Orzechowej w miejscowości Osielsko gm. Osielsko: </w:t>
      </w:r>
    </w:p>
    <w:p w:rsidR="008D2CEB" w:rsidRPr="008D2CEB" w:rsidRDefault="008D2CEB" w:rsidP="008D2CEB">
      <w:pPr>
        <w:jc w:val="both"/>
        <w:rPr>
          <w:rFonts w:ascii="Calibri" w:hAnsi="Calibri"/>
          <w:sz w:val="20"/>
        </w:rPr>
      </w:pPr>
      <w:r w:rsidRPr="008D2CEB">
        <w:rPr>
          <w:rFonts w:ascii="Calibri" w:hAnsi="Calibri"/>
          <w:sz w:val="20"/>
        </w:rPr>
        <w:t>- sieć wodociągowa PETSØ110 – 240 m</w:t>
      </w:r>
    </w:p>
    <w:p w:rsidR="008D2CEB" w:rsidRPr="008D2CEB" w:rsidRDefault="008D2CEB" w:rsidP="008D2CEB">
      <w:pPr>
        <w:jc w:val="both"/>
        <w:rPr>
          <w:rFonts w:ascii="Calibri" w:hAnsi="Calibri"/>
          <w:sz w:val="20"/>
        </w:rPr>
      </w:pPr>
      <w:r w:rsidRPr="008D2CEB">
        <w:rPr>
          <w:rFonts w:ascii="Calibri" w:hAnsi="Calibri"/>
          <w:sz w:val="20"/>
        </w:rPr>
        <w:t>- sieć wodociągowa PEØ90 – 9 m</w:t>
      </w:r>
    </w:p>
    <w:p w:rsidR="008D2CEB" w:rsidRPr="008D2CEB" w:rsidRDefault="008D2CEB" w:rsidP="008D2CEB">
      <w:pPr>
        <w:jc w:val="both"/>
        <w:rPr>
          <w:rFonts w:ascii="Calibri" w:hAnsi="Calibri"/>
          <w:bCs/>
          <w:sz w:val="20"/>
        </w:rPr>
      </w:pPr>
      <w:r w:rsidRPr="008D2CEB">
        <w:rPr>
          <w:rFonts w:ascii="Calibri" w:hAnsi="Calibri"/>
          <w:bCs/>
          <w:sz w:val="20"/>
        </w:rPr>
        <w:t xml:space="preserve">- sieć kanalizacji sanitarnej grawitacyjnej PETSØ200 – 246 m  </w:t>
      </w:r>
    </w:p>
    <w:p w:rsidR="008D2CEB" w:rsidRPr="008D2CEB" w:rsidRDefault="008D2CEB" w:rsidP="008D2CEB">
      <w:pPr>
        <w:jc w:val="both"/>
        <w:rPr>
          <w:rFonts w:ascii="Calibri" w:hAnsi="Calibri"/>
          <w:bCs/>
          <w:sz w:val="20"/>
        </w:rPr>
      </w:pPr>
      <w:r w:rsidRPr="008D2CEB">
        <w:rPr>
          <w:rFonts w:ascii="Calibri" w:hAnsi="Calibri"/>
          <w:bCs/>
          <w:sz w:val="20"/>
        </w:rPr>
        <w:t>- odgałęzienia sieci kanalizacji sanitarnej grawitacyjnej PVCØ160 – 95,0 m szt. 15</w:t>
      </w:r>
    </w:p>
    <w:p w:rsidR="008D2CEB" w:rsidRPr="008D2CEB" w:rsidRDefault="008D2CEB" w:rsidP="008D2CEB">
      <w:pPr>
        <w:jc w:val="both"/>
        <w:rPr>
          <w:rFonts w:ascii="Calibri" w:hAnsi="Calibri"/>
          <w:bCs/>
          <w:sz w:val="20"/>
        </w:rPr>
      </w:pPr>
      <w:r w:rsidRPr="008D2CEB">
        <w:rPr>
          <w:rFonts w:ascii="Calibri" w:hAnsi="Calibri"/>
          <w:bCs/>
          <w:sz w:val="20"/>
        </w:rPr>
        <w:t>- sieć kanalizacji sanitarnej grawitacyjnej PEØ90 – 60 m</w:t>
      </w:r>
    </w:p>
    <w:p w:rsidR="008D2CEB" w:rsidRPr="008D2CEB" w:rsidRDefault="008D2CEB" w:rsidP="008D2CEB">
      <w:pPr>
        <w:jc w:val="both"/>
        <w:rPr>
          <w:rFonts w:ascii="Calibri" w:hAnsi="Calibri"/>
          <w:bCs/>
          <w:sz w:val="20"/>
        </w:rPr>
      </w:pPr>
      <w:r w:rsidRPr="008D2CEB">
        <w:rPr>
          <w:rFonts w:ascii="Calibri" w:hAnsi="Calibri"/>
          <w:bCs/>
          <w:sz w:val="20"/>
        </w:rPr>
        <w:t>- przepompownia ścieków P09 – szt. 1</w:t>
      </w: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w:t>
      </w:r>
      <w:r w:rsidR="00FD2185">
        <w:rPr>
          <w:rFonts w:ascii="Calibri" w:hAnsi="Calibri"/>
          <w:sz w:val="20"/>
          <w:szCs w:val="20"/>
        </w:rPr>
        <w:t>nia</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w:t>
      </w:r>
      <w:r w:rsidR="00FD2185">
        <w:rPr>
          <w:rFonts w:ascii="Calibri" w:hAnsi="Calibri"/>
          <w:sz w:val="20"/>
          <w:szCs w:val="20"/>
        </w:rPr>
        <w:t>nia</w:t>
      </w:r>
      <w:r w:rsidRPr="00C05688">
        <w:rPr>
          <w:rFonts w:ascii="Calibri" w:hAnsi="Calibri"/>
          <w:sz w:val="20"/>
          <w:szCs w:val="20"/>
        </w:rPr>
        <w:t xml:space="preserve"> zgodnie z Postanowieniem Za</w:t>
      </w:r>
      <w:r>
        <w:rPr>
          <w:rFonts w:ascii="Calibri" w:hAnsi="Calibri"/>
          <w:sz w:val="20"/>
          <w:szCs w:val="20"/>
        </w:rPr>
        <w:t>rządu Dróg Gminnych</w:t>
      </w:r>
      <w:r w:rsidR="008D2CEB">
        <w:rPr>
          <w:rFonts w:ascii="Calibri" w:hAnsi="Calibri"/>
          <w:sz w:val="20"/>
          <w:szCs w:val="20"/>
        </w:rPr>
        <w:t>.</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Pr>
          <w:rFonts w:ascii="Calibri" w:hAnsi="Calibri"/>
          <w:sz w:val="20"/>
          <w:szCs w:val="20"/>
        </w:rPr>
        <w:t xml:space="preserve">drogi </w:t>
      </w:r>
      <w:r w:rsidR="005C0A41">
        <w:rPr>
          <w:rFonts w:ascii="Calibri" w:hAnsi="Calibri"/>
          <w:sz w:val="20"/>
          <w:szCs w:val="20"/>
        </w:rPr>
        <w:t>gminnej</w:t>
      </w:r>
      <w:r w:rsidR="008D2CEB">
        <w:rPr>
          <w:rFonts w:ascii="Calibri" w:hAnsi="Calibri"/>
          <w:sz w:val="20"/>
          <w:szCs w:val="20"/>
        </w:rPr>
        <w:t>.</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łów Zamawiającemu do akceptacji</w:t>
      </w:r>
      <w:r w:rsidR="00FD2185">
        <w:rPr>
          <w:rFonts w:ascii="Calibri" w:hAnsi="Calibri"/>
          <w:sz w:val="20"/>
          <w:szCs w:val="20"/>
        </w:rPr>
        <w:t>.</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AF4CAE" w:rsidRPr="005C0A41" w:rsidRDefault="00F43503" w:rsidP="005C0A41">
      <w:pPr>
        <w:numPr>
          <w:ilvl w:val="0"/>
          <w:numId w:val="88"/>
        </w:numPr>
        <w:spacing w:after="120"/>
        <w:jc w:val="both"/>
        <w:rPr>
          <w:rFonts w:ascii="Calibri" w:hAnsi="Calibri"/>
          <w:sz w:val="20"/>
          <w:szCs w:val="20"/>
        </w:rPr>
      </w:pPr>
      <w:r w:rsidRPr="00C05688">
        <w:rPr>
          <w:rFonts w:ascii="Calibri" w:hAnsi="Calibri"/>
          <w:sz w:val="20"/>
          <w:szCs w:val="20"/>
        </w:rPr>
        <w:lastRenderedPageBreak/>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78490F" w:rsidRPr="008D2CEB" w:rsidRDefault="00397BC6" w:rsidP="00352341">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866308" w:rsidRPr="006F0AD0"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w:t>
      </w:r>
      <w:r w:rsidR="008D2CEB">
        <w:rPr>
          <w:rFonts w:ascii="Calibri" w:hAnsi="Calibri"/>
          <w:sz w:val="20"/>
          <w:szCs w:val="20"/>
        </w:rPr>
        <w:t>.</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8D2CEB">
        <w:rPr>
          <w:rFonts w:ascii="Calibri" w:hAnsi="Calibri"/>
          <w:b/>
          <w:sz w:val="20"/>
          <w:szCs w:val="20"/>
        </w:rPr>
        <w:t>15</w:t>
      </w:r>
      <w:r w:rsidR="000A73ED" w:rsidRPr="000A73ED">
        <w:rPr>
          <w:rFonts w:ascii="Calibri" w:hAnsi="Calibri"/>
          <w:b/>
          <w:sz w:val="20"/>
          <w:szCs w:val="20"/>
        </w:rPr>
        <w:t>.</w:t>
      </w:r>
      <w:r w:rsidR="0078490F">
        <w:rPr>
          <w:rFonts w:ascii="Calibri" w:hAnsi="Calibri"/>
          <w:b/>
          <w:sz w:val="20"/>
          <w:szCs w:val="20"/>
        </w:rPr>
        <w:t>1</w:t>
      </w:r>
      <w:r w:rsidR="008D2CEB">
        <w:rPr>
          <w:rFonts w:ascii="Calibri" w:hAnsi="Calibri"/>
          <w:b/>
          <w:sz w:val="20"/>
          <w:szCs w:val="20"/>
        </w:rPr>
        <w:t>1</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r w:rsidR="00DB359B">
        <w:rPr>
          <w:rFonts w:ascii="Calibri" w:hAnsi="Calibri"/>
          <w:sz w:val="20"/>
          <w:szCs w:val="20"/>
        </w:rPr>
        <w:t xml:space="preserve"> </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lastRenderedPageBreak/>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78490F" w:rsidRPr="0078490F" w:rsidRDefault="007D6DF8" w:rsidP="0078490F">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oraz</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866308" w:rsidRPr="008B4371" w:rsidRDefault="001726D4" w:rsidP="008D2CEB">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D76F06" w:rsidRDefault="00C870EE" w:rsidP="00D76F06">
      <w:pPr>
        <w:pStyle w:val="Akapitzlist"/>
        <w:numPr>
          <w:ilvl w:val="0"/>
          <w:numId w:val="67"/>
        </w:numPr>
        <w:tabs>
          <w:tab w:val="left" w:pos="142"/>
        </w:tabs>
        <w:overflowPunct w:val="0"/>
        <w:spacing w:before="120"/>
        <w:ind w:left="357" w:hanging="357"/>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oraz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 xml:space="preserve">do złożenia wszystkich lub niektórych </w:t>
      </w:r>
      <w:r w:rsidRPr="000D712E">
        <w:rPr>
          <w:rFonts w:ascii="Calibri" w:hAnsi="Calibri"/>
          <w:bCs/>
          <w:sz w:val="20"/>
          <w:szCs w:val="20"/>
        </w:rPr>
        <w:lastRenderedPageBreak/>
        <w:t>dokumentów potwierdzających, że nie podlegają wykluczeniu, spełniają warunki udziału w postępowaniu, a jeżeli 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06413C" w:rsidRPr="006D273F" w:rsidRDefault="0006413C" w:rsidP="0006413C">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06413C" w:rsidRPr="000D712E" w:rsidRDefault="0006413C" w:rsidP="0006413C">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Wykonawca </w:t>
      </w:r>
      <w:r w:rsidRPr="006D273F">
        <w:rPr>
          <w:rFonts w:ascii="Calibri" w:hAnsi="Calibri"/>
          <w:sz w:val="20"/>
          <w:szCs w:val="20"/>
        </w:rPr>
        <w:t>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lub za pośrednictwem posłańca </w:t>
      </w:r>
      <w:r w:rsidRPr="000D712E">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8D2B34" w:rsidRDefault="009079B4" w:rsidP="008B4371">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8B4371" w:rsidRDefault="008B4371" w:rsidP="008B4371">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8B4371" w:rsidRPr="008B4371" w:rsidRDefault="008B4371" w:rsidP="008B4371">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bookmarkStart w:id="1" w:name="_GoBack"/>
      <w:bookmarkEnd w:id="1"/>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lastRenderedPageBreak/>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815569" w:rsidRDefault="00035E5D" w:rsidP="00815569">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r w:rsidR="00815569" w:rsidRPr="00815569">
        <w:rPr>
          <w:rFonts w:ascii="Calibri" w:hAnsi="Calibri"/>
          <w:b/>
          <w:sz w:val="20"/>
          <w:szCs w:val="20"/>
          <w:u w:val="single"/>
        </w:rPr>
        <w:t>5</w:t>
      </w:r>
      <w:r w:rsidR="0006413C">
        <w:rPr>
          <w:rFonts w:ascii="Calibri" w:hAnsi="Calibri"/>
          <w:b/>
          <w:sz w:val="20"/>
          <w:szCs w:val="20"/>
          <w:u w:val="single"/>
        </w:rPr>
        <w:t>.</w:t>
      </w:r>
      <w:r w:rsidR="00815569" w:rsidRPr="00815569">
        <w:rPr>
          <w:rFonts w:ascii="Calibri" w:hAnsi="Calibri"/>
          <w:b/>
          <w:sz w:val="20"/>
          <w:szCs w:val="20"/>
          <w:u w:val="single"/>
        </w:rPr>
        <w:t>000</w:t>
      </w:r>
      <w:r w:rsidR="005C0A41" w:rsidRPr="00815569">
        <w:rPr>
          <w:rFonts w:ascii="Calibri" w:hAnsi="Calibri"/>
          <w:b/>
          <w:sz w:val="20"/>
          <w:szCs w:val="20"/>
          <w:u w:val="single"/>
        </w:rPr>
        <w:t xml:space="preserve">,00 </w:t>
      </w:r>
      <w:r w:rsidR="005C0A41" w:rsidRPr="00815569">
        <w:rPr>
          <w:rFonts w:ascii="Calibri" w:hAnsi="Calibri"/>
          <w:b/>
          <w:bCs/>
          <w:sz w:val="20"/>
          <w:szCs w:val="20"/>
          <w:u w:val="single"/>
        </w:rPr>
        <w:t xml:space="preserve">zł </w:t>
      </w:r>
      <w:r w:rsidR="005C0A41" w:rsidRPr="00815569">
        <w:rPr>
          <w:rFonts w:ascii="Calibri" w:hAnsi="Calibri"/>
          <w:bCs/>
          <w:sz w:val="20"/>
          <w:szCs w:val="20"/>
        </w:rPr>
        <w:t>(słownie złotych:</w:t>
      </w:r>
      <w:r w:rsidR="00815569" w:rsidRPr="00815569">
        <w:rPr>
          <w:rFonts w:ascii="Calibri" w:hAnsi="Calibri"/>
          <w:bCs/>
          <w:sz w:val="20"/>
          <w:szCs w:val="20"/>
        </w:rPr>
        <w:t xml:space="preserve"> pięć</w:t>
      </w:r>
      <w:r w:rsidR="005C0A41" w:rsidRPr="00815569">
        <w:rPr>
          <w:rFonts w:ascii="Calibri" w:hAnsi="Calibri"/>
          <w:bCs/>
          <w:sz w:val="20"/>
          <w:szCs w:val="20"/>
        </w:rPr>
        <w:t xml:space="preserve"> </w:t>
      </w:r>
      <w:r w:rsidR="00815569" w:rsidRPr="00815569">
        <w:rPr>
          <w:rFonts w:ascii="Calibri" w:hAnsi="Calibri"/>
          <w:bCs/>
          <w:sz w:val="20"/>
          <w:szCs w:val="20"/>
        </w:rPr>
        <w:t>tysięcy</w:t>
      </w:r>
      <w:r w:rsidR="0006413C">
        <w:rPr>
          <w:rFonts w:ascii="Calibri" w:hAnsi="Calibri"/>
          <w:bCs/>
          <w:sz w:val="20"/>
          <w:szCs w:val="20"/>
        </w:rPr>
        <w:t xml:space="preserve"> złotych</w:t>
      </w:r>
      <w:r w:rsidR="005C0A41" w:rsidRPr="00815569">
        <w:rPr>
          <w:rFonts w:ascii="Calibri" w:hAnsi="Calibri"/>
          <w:sz w:val="20"/>
          <w:szCs w:val="20"/>
        </w:rPr>
        <w:t>).</w:t>
      </w:r>
    </w:p>
    <w:p w:rsidR="00035E5D"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gowej i kanalizacji sanita</w:t>
      </w:r>
      <w:r w:rsidR="00815569">
        <w:rPr>
          <w:rFonts w:ascii="Calibri" w:hAnsi="Calibri"/>
          <w:b/>
          <w:sz w:val="20"/>
          <w:szCs w:val="20"/>
        </w:rPr>
        <w:t xml:space="preserve">rnej ul. Orzechowa </w:t>
      </w:r>
      <w:r w:rsidR="00815569">
        <w:rPr>
          <w:rFonts w:ascii="Calibri" w:hAnsi="Calibri"/>
          <w:b/>
          <w:sz w:val="20"/>
          <w:szCs w:val="20"/>
        </w:rPr>
        <w:br/>
        <w:t xml:space="preserve">w miejscowości Osielsko gm.  Osielsko </w:t>
      </w:r>
      <w:r w:rsidR="00D92041" w:rsidRPr="00A5170C">
        <w:rPr>
          <w:rFonts w:ascii="Calibri" w:hAnsi="Calibri"/>
          <w:b/>
          <w:sz w:val="20"/>
          <w:szCs w:val="20"/>
        </w:rPr>
        <w:t xml:space="preserve">nr sprawy: </w:t>
      </w:r>
      <w:r w:rsidR="00D92041" w:rsidRPr="00A5170C">
        <w:rPr>
          <w:rFonts w:ascii="Calibri" w:hAnsi="Calibri"/>
          <w:b/>
          <w:bCs/>
          <w:sz w:val="20"/>
          <w:szCs w:val="20"/>
        </w:rPr>
        <w:t>GZK.</w:t>
      </w:r>
      <w:r w:rsidR="00815569">
        <w:rPr>
          <w:rFonts w:ascii="Calibri" w:hAnsi="Calibri"/>
          <w:b/>
          <w:bCs/>
          <w:sz w:val="20"/>
          <w:szCs w:val="20"/>
        </w:rPr>
        <w:t>6</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lastRenderedPageBreak/>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t>
      </w:r>
      <w:r w:rsidR="00815569" w:rsidRPr="00815569">
        <w:rPr>
          <w:rFonts w:ascii="Calibri" w:hAnsi="Calibri" w:cs="Tahoma"/>
          <w:b/>
          <w:sz w:val="20"/>
          <w:szCs w:val="20"/>
        </w:rPr>
        <w:t xml:space="preserve">wodociągowej i kanalizacji sanitarnej </w:t>
      </w:r>
      <w:r w:rsidR="00815569" w:rsidRPr="00815569">
        <w:rPr>
          <w:rFonts w:ascii="Calibri" w:hAnsi="Calibri" w:cs="Tahoma"/>
          <w:b/>
          <w:sz w:val="20"/>
          <w:szCs w:val="20"/>
        </w:rPr>
        <w:br/>
        <w:t>w ul. Orzechowej w miejscowości Osielsko gm. 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w:t>
      </w:r>
      <w:r w:rsidR="00815569">
        <w:rPr>
          <w:rFonts w:ascii="Calibri" w:hAnsi="Calibri"/>
          <w:b/>
          <w:bCs/>
          <w:sz w:val="20"/>
          <w:szCs w:val="20"/>
        </w:rPr>
        <w:t>6</w:t>
      </w:r>
      <w:r>
        <w:rPr>
          <w:rFonts w:ascii="Calibri" w:hAnsi="Calibri"/>
          <w:b/>
          <w:bCs/>
          <w:sz w:val="20"/>
          <w:szCs w:val="20"/>
        </w:rPr>
        <w:t>.2019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lastRenderedPageBreak/>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9D15F5">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815569">
        <w:rPr>
          <w:rFonts w:ascii="Calibri" w:hAnsi="Calibri"/>
          <w:b/>
          <w:bCs/>
          <w:sz w:val="20"/>
          <w:szCs w:val="20"/>
        </w:rPr>
        <w:t>14</w:t>
      </w:r>
      <w:r w:rsidR="00996A28">
        <w:rPr>
          <w:rFonts w:ascii="Calibri" w:hAnsi="Calibri"/>
          <w:b/>
          <w:bCs/>
          <w:sz w:val="20"/>
          <w:szCs w:val="20"/>
        </w:rPr>
        <w:t>.</w:t>
      </w:r>
      <w:r w:rsidR="00A927E1">
        <w:rPr>
          <w:rFonts w:ascii="Calibri" w:hAnsi="Calibri"/>
          <w:b/>
          <w:bCs/>
          <w:sz w:val="20"/>
          <w:szCs w:val="20"/>
        </w:rPr>
        <w:t>0</w:t>
      </w:r>
      <w:r w:rsidR="00C23097">
        <w:rPr>
          <w:rFonts w:ascii="Calibri" w:hAnsi="Calibri"/>
          <w:b/>
          <w:bCs/>
          <w:sz w:val="20"/>
          <w:szCs w:val="20"/>
        </w:rPr>
        <w:t>6</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815569">
        <w:rPr>
          <w:rFonts w:ascii="Calibri" w:hAnsi="Calibri"/>
          <w:b/>
          <w:bCs/>
          <w:sz w:val="20"/>
          <w:szCs w:val="20"/>
        </w:rPr>
        <w:t>14</w:t>
      </w:r>
      <w:r w:rsidR="00A927E1">
        <w:rPr>
          <w:rFonts w:ascii="Calibri" w:hAnsi="Calibri"/>
          <w:b/>
          <w:bCs/>
          <w:sz w:val="20"/>
          <w:szCs w:val="20"/>
        </w:rPr>
        <w:t>.0</w:t>
      </w:r>
      <w:r w:rsidR="00C23097">
        <w:rPr>
          <w:rFonts w:ascii="Calibri" w:hAnsi="Calibri"/>
          <w:b/>
          <w:bCs/>
          <w:sz w:val="20"/>
          <w:szCs w:val="20"/>
        </w:rPr>
        <w:t>6</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815569" w:rsidRPr="000D712E" w:rsidRDefault="00815569"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lastRenderedPageBreak/>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7914D6" w:rsidRDefault="00025858" w:rsidP="009D15F5">
      <w:pPr>
        <w:pStyle w:val="Tekstpodstawowy211"/>
        <w:spacing w:before="0" w:after="0"/>
        <w:ind w:left="360"/>
        <w:rPr>
          <w:rFonts w:ascii="Calibri" w:hAnsi="Calibri" w:cs="Tahoma"/>
          <w:sz w:val="20"/>
          <w:szCs w:val="20"/>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815569" w:rsidRDefault="00815569" w:rsidP="009D15F5">
      <w:pPr>
        <w:pStyle w:val="Tekstpodstawowy211"/>
        <w:spacing w:before="0" w:after="0"/>
        <w:ind w:left="360"/>
        <w:rPr>
          <w:rFonts w:ascii="Calibri" w:hAnsi="Calibri" w:cs="Tahoma"/>
          <w:sz w:val="20"/>
          <w:szCs w:val="20"/>
        </w:rPr>
      </w:pPr>
    </w:p>
    <w:p w:rsidR="009D15F5" w:rsidRPr="009D15F5" w:rsidRDefault="009D15F5" w:rsidP="009D15F5">
      <w:pPr>
        <w:pStyle w:val="Tekstpodstawowy211"/>
        <w:spacing w:before="0" w:after="0"/>
        <w:ind w:left="360"/>
        <w:rPr>
          <w:rFonts w:ascii="Calibri" w:hAnsi="Calibri" w:cs="Tahoma"/>
          <w:sz w:val="20"/>
          <w:szCs w:val="20"/>
          <w:u w:val="single"/>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p w:rsidR="00815569" w:rsidRPr="006F0AD0" w:rsidRDefault="00815569" w:rsidP="00815569">
      <w:pPr>
        <w:widowControl w:val="0"/>
        <w:tabs>
          <w:tab w:val="num" w:pos="1080"/>
        </w:tabs>
        <w:adjustRightInd w:val="0"/>
        <w:spacing w:before="120" w:after="240" w:line="276" w:lineRule="auto"/>
        <w:ind w:left="357"/>
        <w:jc w:val="both"/>
        <w:textAlignment w:val="baseline"/>
        <w:rPr>
          <w:rFonts w:ascii="Calibri" w:hAnsi="Calibr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lastRenderedPageBreak/>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w:t>
      </w:r>
      <w:r w:rsidR="00815569" w:rsidRPr="00815569">
        <w:rPr>
          <w:rFonts w:ascii="Calibri" w:hAnsi="Calibri"/>
          <w:b/>
          <w:sz w:val="20"/>
          <w:szCs w:val="20"/>
        </w:rPr>
        <w:t>wodociągowej i</w:t>
      </w:r>
      <w:r w:rsidR="00815569">
        <w:rPr>
          <w:rFonts w:ascii="Calibri" w:hAnsi="Calibri"/>
          <w:b/>
          <w:sz w:val="20"/>
          <w:szCs w:val="20"/>
        </w:rPr>
        <w:t xml:space="preserve"> kanalizacji sanitarnej </w:t>
      </w:r>
      <w:r w:rsidR="00815569" w:rsidRPr="00815569">
        <w:rPr>
          <w:rFonts w:ascii="Calibri" w:hAnsi="Calibri"/>
          <w:b/>
          <w:sz w:val="20"/>
          <w:szCs w:val="20"/>
        </w:rPr>
        <w:t>w ul. Orzechowej w miejscowości Osielsko gm. Osielsko</w:t>
      </w:r>
      <w:r>
        <w:rPr>
          <w:rFonts w:ascii="Calibri" w:hAnsi="Calibri"/>
          <w:b/>
          <w:sz w:val="20"/>
          <w:szCs w:val="20"/>
        </w:rPr>
        <w:t xml:space="preserve"> </w:t>
      </w:r>
      <w:r w:rsidR="00815569">
        <w:rPr>
          <w:rFonts w:ascii="Calibri" w:hAnsi="Calibri"/>
          <w:b/>
          <w:sz w:val="20"/>
          <w:szCs w:val="20"/>
        </w:rPr>
        <w:br/>
      </w:r>
      <w:r w:rsidRPr="00397BC6">
        <w:rPr>
          <w:rFonts w:ascii="Calibri" w:hAnsi="Calibri"/>
          <w:b/>
          <w:sz w:val="20"/>
          <w:szCs w:val="20"/>
        </w:rPr>
        <w:t xml:space="preserve">nr sprawy: </w:t>
      </w:r>
      <w:r w:rsidRPr="00397BC6">
        <w:rPr>
          <w:rFonts w:ascii="Calibri" w:hAnsi="Calibri"/>
          <w:b/>
          <w:bCs/>
          <w:sz w:val="20"/>
          <w:szCs w:val="20"/>
        </w:rPr>
        <w:t>GZK.</w:t>
      </w:r>
      <w:r w:rsidR="00815569">
        <w:rPr>
          <w:rFonts w:ascii="Calibri" w:hAnsi="Calibri"/>
          <w:b/>
          <w:bCs/>
          <w:sz w:val="20"/>
          <w:szCs w:val="20"/>
        </w:rPr>
        <w:t>6</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 xml:space="preserve">W przypadku niewykonania lub nienależytego wykonania Umowy zabezpieczenie może zostać przekazane na </w:t>
      </w:r>
      <w:r w:rsidRPr="000D712E">
        <w:rPr>
          <w:rFonts w:ascii="Calibri" w:hAnsi="Calibri"/>
          <w:sz w:val="20"/>
          <w:szCs w:val="20"/>
        </w:rPr>
        <w:lastRenderedPageBreak/>
        <w:t>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Pr="000D712E"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05" w:rsidRDefault="00726505">
      <w:r>
        <w:separator/>
      </w:r>
    </w:p>
  </w:endnote>
  <w:endnote w:type="continuationSeparator" w:id="0">
    <w:p w:rsidR="00726505" w:rsidRDefault="00726505">
      <w:r>
        <w:continuationSeparator/>
      </w:r>
    </w:p>
  </w:endnote>
  <w:endnote w:type="continuationNotice" w:id="1">
    <w:p w:rsidR="00726505" w:rsidRDefault="00726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F5" w:rsidRDefault="00F778E2">
    <w:pPr>
      <w:pStyle w:val="Stopka"/>
      <w:jc w:val="right"/>
    </w:pPr>
    <w:r>
      <w:fldChar w:fldCharType="begin"/>
    </w:r>
    <w:r>
      <w:instrText xml:space="preserve"> PAGE   \* MERGEFORMAT </w:instrText>
    </w:r>
    <w:r>
      <w:fldChar w:fldCharType="separate"/>
    </w:r>
    <w:r w:rsidR="008B4371">
      <w:rPr>
        <w:noProof/>
      </w:rPr>
      <w:t>7</w:t>
    </w:r>
    <w:r>
      <w:rPr>
        <w:noProof/>
      </w:rPr>
      <w:fldChar w:fldCharType="end"/>
    </w:r>
  </w:p>
  <w:p w:rsidR="009D15F5" w:rsidRPr="00121123" w:rsidRDefault="009D15F5"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05" w:rsidRDefault="00726505">
      <w:r>
        <w:separator/>
      </w:r>
    </w:p>
  </w:footnote>
  <w:footnote w:type="continuationSeparator" w:id="0">
    <w:p w:rsidR="00726505" w:rsidRDefault="00726505">
      <w:r>
        <w:continuationSeparator/>
      </w:r>
    </w:p>
  </w:footnote>
  <w:footnote w:type="continuationNotice" w:id="1">
    <w:p w:rsidR="00726505" w:rsidRDefault="007265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9A4"/>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13C"/>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3ED"/>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8F0"/>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0F0"/>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213A"/>
    <w:rsid w:val="0043365B"/>
    <w:rsid w:val="00433A24"/>
    <w:rsid w:val="00433B7A"/>
    <w:rsid w:val="004340A2"/>
    <w:rsid w:val="00434BBE"/>
    <w:rsid w:val="004350C0"/>
    <w:rsid w:val="00435942"/>
    <w:rsid w:val="00435AE4"/>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3FE1"/>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1D9"/>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977"/>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505"/>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490F"/>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9F7"/>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56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2B5A"/>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71"/>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CEB"/>
    <w:rsid w:val="008D2DF7"/>
    <w:rsid w:val="008D392E"/>
    <w:rsid w:val="008D3F4C"/>
    <w:rsid w:val="008D504E"/>
    <w:rsid w:val="008D5096"/>
    <w:rsid w:val="008D5924"/>
    <w:rsid w:val="008D5E7F"/>
    <w:rsid w:val="008D5F2B"/>
    <w:rsid w:val="008D5F70"/>
    <w:rsid w:val="008D6966"/>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197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A10"/>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182"/>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15F5"/>
    <w:rsid w:val="009D2806"/>
    <w:rsid w:val="009D383F"/>
    <w:rsid w:val="009D4699"/>
    <w:rsid w:val="009D587C"/>
    <w:rsid w:val="009D58F2"/>
    <w:rsid w:val="009D5DC7"/>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6E2"/>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861"/>
    <w:rsid w:val="00A86F34"/>
    <w:rsid w:val="00A8708E"/>
    <w:rsid w:val="00A87B13"/>
    <w:rsid w:val="00A90DCC"/>
    <w:rsid w:val="00A90DE3"/>
    <w:rsid w:val="00A91F80"/>
    <w:rsid w:val="00A920DA"/>
    <w:rsid w:val="00A922F0"/>
    <w:rsid w:val="00A92795"/>
    <w:rsid w:val="00A927E1"/>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4721"/>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C7908"/>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097"/>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4EBE"/>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6F06"/>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0F0"/>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8E2"/>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192F"/>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185"/>
    <w:rsid w:val="00FD250E"/>
    <w:rsid w:val="00FD27A7"/>
    <w:rsid w:val="00FD2997"/>
    <w:rsid w:val="00FD2B6E"/>
    <w:rsid w:val="00FD3127"/>
    <w:rsid w:val="00FD3527"/>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9959EACC-F2F3-419D-8958-C19B42F8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Pages>
  <Words>5376</Words>
  <Characters>32261</Characters>
  <Application>Microsoft Office Word</Application>
  <DocSecurity>0</DocSecurity>
  <Lines>268</Lines>
  <Paragraphs>75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37562</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54</cp:revision>
  <cp:lastPrinted>2019-05-30T11:39:00Z</cp:lastPrinted>
  <dcterms:created xsi:type="dcterms:W3CDTF">2018-02-02T09:21:00Z</dcterms:created>
  <dcterms:modified xsi:type="dcterms:W3CDTF">2019-05-30T11:43:00Z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